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839" w:rsidRPr="002D7215" w:rsidRDefault="00346839" w:rsidP="00C60385">
      <w:pPr>
        <w:spacing w:after="0"/>
        <w:jc w:val="right"/>
        <w:rPr>
          <w:rFonts w:ascii="Times New Roman" w:hAnsi="Times New Roman" w:cs="Times New Roman"/>
          <w:sz w:val="28"/>
          <w:szCs w:val="28"/>
        </w:rPr>
      </w:pPr>
      <w:r w:rsidRPr="002D7215">
        <w:rPr>
          <w:rFonts w:ascii="Times New Roman" w:hAnsi="Times New Roman" w:cs="Times New Roman"/>
          <w:sz w:val="28"/>
          <w:szCs w:val="28"/>
        </w:rPr>
        <w:t>Приложение N 1</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к административному регламенту</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предоставления муниципальной услуги</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"Заключение договора о размещении</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нестационарного торгового объекта</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в соответствии со схемой размещения</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нестационарных торговых объектов</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на территории Ольховского</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 xml:space="preserve"> муниципального района</w:t>
      </w:r>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 </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 xml:space="preserve">Главе Администрации </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 xml:space="preserve">Ольховского муниципального района </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______________________________________________________</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(Ф.И.О. предпринимателя, наименование юридического лица)</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_____________________________________</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softHyphen/>
      </w:r>
      <w:r w:rsidRPr="002D7215">
        <w:rPr>
          <w:rFonts w:ascii="Times New Roman" w:hAnsi="Times New Roman" w:cs="Times New Roman"/>
          <w:sz w:val="28"/>
          <w:szCs w:val="28"/>
        </w:rPr>
        <w:softHyphen/>
      </w:r>
      <w:r w:rsidRPr="002D7215">
        <w:rPr>
          <w:rFonts w:ascii="Times New Roman" w:hAnsi="Times New Roman" w:cs="Times New Roman"/>
          <w:sz w:val="28"/>
          <w:szCs w:val="28"/>
        </w:rPr>
        <w:softHyphen/>
      </w:r>
      <w:r w:rsidRPr="002D7215">
        <w:rPr>
          <w:rFonts w:ascii="Times New Roman" w:hAnsi="Times New Roman" w:cs="Times New Roman"/>
          <w:sz w:val="28"/>
          <w:szCs w:val="28"/>
        </w:rPr>
        <w:softHyphen/>
      </w:r>
      <w:r w:rsidRPr="002D7215">
        <w:rPr>
          <w:rFonts w:ascii="Times New Roman" w:hAnsi="Times New Roman" w:cs="Times New Roman"/>
          <w:sz w:val="28"/>
          <w:szCs w:val="28"/>
        </w:rPr>
        <w:softHyphen/>
      </w:r>
      <w:r w:rsidRPr="002D7215">
        <w:rPr>
          <w:rFonts w:ascii="Times New Roman" w:hAnsi="Times New Roman" w:cs="Times New Roman"/>
          <w:sz w:val="28"/>
          <w:szCs w:val="28"/>
        </w:rPr>
        <w:softHyphen/>
      </w:r>
      <w:r w:rsidRPr="002D7215">
        <w:rPr>
          <w:rFonts w:ascii="Times New Roman" w:hAnsi="Times New Roman" w:cs="Times New Roman"/>
          <w:sz w:val="28"/>
          <w:szCs w:val="28"/>
        </w:rPr>
        <w:softHyphen/>
      </w:r>
      <w:r w:rsidRPr="002D7215">
        <w:rPr>
          <w:rFonts w:ascii="Times New Roman" w:hAnsi="Times New Roman" w:cs="Times New Roman"/>
          <w:sz w:val="28"/>
          <w:szCs w:val="28"/>
        </w:rPr>
        <w:softHyphen/>
        <w:t>_____________________________________</w:t>
      </w:r>
    </w:p>
    <w:p w:rsidR="00346839" w:rsidRPr="002D7215" w:rsidRDefault="00346839" w:rsidP="00B303E1">
      <w:pPr>
        <w:jc w:val="right"/>
        <w:rPr>
          <w:rFonts w:ascii="Times New Roman" w:hAnsi="Times New Roman" w:cs="Times New Roman"/>
          <w:sz w:val="28"/>
          <w:szCs w:val="28"/>
        </w:rPr>
      </w:pPr>
      <w:r w:rsidRPr="002D7215">
        <w:rPr>
          <w:rFonts w:ascii="Times New Roman" w:hAnsi="Times New Roman" w:cs="Times New Roman"/>
          <w:sz w:val="28"/>
          <w:szCs w:val="28"/>
        </w:rPr>
        <w:t>(адрес, телефон)</w:t>
      </w:r>
    </w:p>
    <w:p w:rsidR="00346839" w:rsidRPr="002D7215" w:rsidRDefault="00346839" w:rsidP="00B303E1">
      <w:pPr>
        <w:spacing w:after="0"/>
        <w:jc w:val="center"/>
        <w:rPr>
          <w:rFonts w:ascii="Times New Roman" w:hAnsi="Times New Roman" w:cs="Times New Roman"/>
          <w:sz w:val="28"/>
          <w:szCs w:val="28"/>
        </w:rPr>
      </w:pPr>
      <w:bookmarkStart w:id="0" w:name="Par543"/>
      <w:bookmarkEnd w:id="0"/>
      <w:r w:rsidRPr="002D7215">
        <w:rPr>
          <w:rFonts w:ascii="Times New Roman" w:hAnsi="Times New Roman" w:cs="Times New Roman"/>
          <w:sz w:val="28"/>
          <w:szCs w:val="28"/>
        </w:rPr>
        <w:t>Заявление</w:t>
      </w:r>
    </w:p>
    <w:p w:rsidR="00346839" w:rsidRPr="002D7215" w:rsidRDefault="00346839" w:rsidP="00B303E1">
      <w:pPr>
        <w:spacing w:after="0"/>
        <w:jc w:val="center"/>
        <w:rPr>
          <w:rFonts w:ascii="Times New Roman" w:hAnsi="Times New Roman" w:cs="Times New Roman"/>
          <w:sz w:val="28"/>
          <w:szCs w:val="28"/>
        </w:rPr>
      </w:pPr>
      <w:r w:rsidRPr="002D7215">
        <w:rPr>
          <w:rFonts w:ascii="Times New Roman" w:hAnsi="Times New Roman" w:cs="Times New Roman"/>
          <w:sz w:val="28"/>
          <w:szCs w:val="28"/>
        </w:rPr>
        <w:t>о намерении заключения договора о размещении нестационарного торгового объекта</w:t>
      </w:r>
    </w:p>
    <w:p w:rsidR="00346839" w:rsidRPr="002D7215" w:rsidRDefault="00346839" w:rsidP="00B303E1">
      <w:pPr>
        <w:spacing w:after="0"/>
        <w:jc w:val="both"/>
        <w:rPr>
          <w:rFonts w:ascii="Times New Roman" w:hAnsi="Times New Roman" w:cs="Times New Roman"/>
          <w:sz w:val="28"/>
          <w:szCs w:val="28"/>
        </w:rPr>
      </w:pPr>
    </w:p>
    <w:p w:rsidR="00346839" w:rsidRPr="002D7215" w:rsidRDefault="00B303E1" w:rsidP="00B303E1">
      <w:pPr>
        <w:spacing w:after="0"/>
        <w:jc w:val="both"/>
        <w:rPr>
          <w:rFonts w:ascii="Times New Roman" w:hAnsi="Times New Roman" w:cs="Times New Roman"/>
          <w:sz w:val="28"/>
          <w:szCs w:val="28"/>
        </w:rPr>
      </w:pPr>
      <w:r>
        <w:rPr>
          <w:rFonts w:ascii="Times New Roman" w:hAnsi="Times New Roman" w:cs="Times New Roman"/>
          <w:sz w:val="28"/>
          <w:szCs w:val="28"/>
        </w:rPr>
        <w:t>Заявитель</w:t>
      </w:r>
      <w:r w:rsidR="00346839" w:rsidRPr="002D7215">
        <w:rPr>
          <w:rFonts w:ascii="Times New Roman" w:hAnsi="Times New Roman" w:cs="Times New Roman"/>
          <w:sz w:val="28"/>
          <w:szCs w:val="28"/>
        </w:rPr>
        <w:t>_________________________________</w:t>
      </w:r>
      <w:r>
        <w:rPr>
          <w:rFonts w:ascii="Times New Roman" w:hAnsi="Times New Roman" w:cs="Times New Roman"/>
          <w:sz w:val="28"/>
          <w:szCs w:val="28"/>
        </w:rPr>
        <w:t>_________________________</w:t>
      </w:r>
    </w:p>
    <w:p w:rsidR="00346839" w:rsidRPr="002D7215" w:rsidRDefault="00B303E1" w:rsidP="00B303E1">
      <w:pPr>
        <w:spacing w:after="0"/>
        <w:rPr>
          <w:rFonts w:ascii="Times New Roman" w:hAnsi="Times New Roman" w:cs="Times New Roman"/>
          <w:sz w:val="28"/>
          <w:szCs w:val="28"/>
        </w:rPr>
      </w:pPr>
      <w:r>
        <w:rPr>
          <w:rFonts w:ascii="Times New Roman" w:hAnsi="Times New Roman" w:cs="Times New Roman"/>
          <w:sz w:val="28"/>
          <w:szCs w:val="28"/>
        </w:rPr>
        <w:t>Хозяйствующий субъект</w:t>
      </w:r>
      <w:r w:rsidR="00346839" w:rsidRPr="002D7215">
        <w:rPr>
          <w:rFonts w:ascii="Times New Roman" w:hAnsi="Times New Roman" w:cs="Times New Roman"/>
          <w:sz w:val="28"/>
          <w:szCs w:val="28"/>
        </w:rPr>
        <w:t>_______________</w:t>
      </w:r>
      <w:r>
        <w:rPr>
          <w:rFonts w:ascii="Times New Roman" w:hAnsi="Times New Roman" w:cs="Times New Roman"/>
          <w:sz w:val="28"/>
          <w:szCs w:val="28"/>
        </w:rPr>
        <w:t>______________________________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Юридический (домашний) адр</w:t>
      </w:r>
      <w:r w:rsidR="00B303E1">
        <w:rPr>
          <w:rFonts w:ascii="Times New Roman" w:hAnsi="Times New Roman" w:cs="Times New Roman"/>
          <w:sz w:val="28"/>
          <w:szCs w:val="28"/>
        </w:rPr>
        <w:t>ес</w:t>
      </w:r>
      <w:r w:rsidRPr="002D7215">
        <w:rPr>
          <w:rFonts w:ascii="Times New Roman" w:hAnsi="Times New Roman" w:cs="Times New Roman"/>
          <w:sz w:val="28"/>
          <w:szCs w:val="28"/>
        </w:rPr>
        <w:t>______________</w:t>
      </w:r>
      <w:r w:rsidR="00B303E1">
        <w:rPr>
          <w:rFonts w:ascii="Times New Roman" w:hAnsi="Times New Roman" w:cs="Times New Roman"/>
          <w:sz w:val="28"/>
          <w:szCs w:val="28"/>
        </w:rPr>
        <w:t>________________________</w:t>
      </w:r>
    </w:p>
    <w:p w:rsidR="00346839" w:rsidRPr="002D7215" w:rsidRDefault="00346839" w:rsidP="00B303E1">
      <w:pPr>
        <w:spacing w:after="0"/>
        <w:jc w:val="both"/>
        <w:rPr>
          <w:rFonts w:ascii="Times New Roman" w:hAnsi="Times New Roman" w:cs="Times New Roman"/>
          <w:sz w:val="28"/>
          <w:szCs w:val="28"/>
          <w:u w:val="single"/>
        </w:rPr>
      </w:pPr>
      <w:r w:rsidRPr="002D7215">
        <w:rPr>
          <w:rFonts w:ascii="Times New Roman" w:hAnsi="Times New Roman" w:cs="Times New Roman"/>
          <w:sz w:val="28"/>
          <w:szCs w:val="28"/>
        </w:rPr>
        <w:t>Ф.И.О. руководителя предприятия _____________</w:t>
      </w:r>
      <w:r w:rsidR="00B303E1">
        <w:rPr>
          <w:rFonts w:ascii="Times New Roman" w:hAnsi="Times New Roman" w:cs="Times New Roman"/>
          <w:sz w:val="28"/>
          <w:szCs w:val="28"/>
        </w:rPr>
        <w:t>_______________________</w:t>
      </w:r>
    </w:p>
    <w:p w:rsidR="00346839" w:rsidRPr="002D7215" w:rsidRDefault="00346839" w:rsidP="00B303E1">
      <w:pPr>
        <w:spacing w:after="0"/>
        <w:jc w:val="both"/>
        <w:rPr>
          <w:rFonts w:ascii="Times New Roman" w:hAnsi="Times New Roman" w:cs="Times New Roman"/>
          <w:sz w:val="28"/>
          <w:szCs w:val="28"/>
          <w:u w:val="single"/>
        </w:rPr>
      </w:pPr>
      <w:r w:rsidRPr="002D7215">
        <w:rPr>
          <w:rFonts w:ascii="Times New Roman" w:hAnsi="Times New Roman" w:cs="Times New Roman"/>
          <w:sz w:val="28"/>
          <w:szCs w:val="28"/>
        </w:rPr>
        <w:t>ИНН ______________________________________</w:t>
      </w:r>
      <w:r w:rsidR="00B303E1">
        <w:rPr>
          <w:rFonts w:ascii="Times New Roman" w:hAnsi="Times New Roman" w:cs="Times New Roman"/>
          <w:sz w:val="28"/>
          <w:szCs w:val="28"/>
        </w:rPr>
        <w:t>_______________________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ОГРН _______________________________________________</w:t>
      </w:r>
      <w:r w:rsidR="00B303E1">
        <w:rPr>
          <w:rFonts w:ascii="Times New Roman" w:hAnsi="Times New Roman" w:cs="Times New Roman"/>
          <w:sz w:val="28"/>
          <w:szCs w:val="28"/>
        </w:rPr>
        <w:t>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контактный телефон _________________________</w:t>
      </w:r>
      <w:r w:rsidR="00B303E1">
        <w:rPr>
          <w:rFonts w:ascii="Times New Roman" w:hAnsi="Times New Roman" w:cs="Times New Roman"/>
          <w:sz w:val="28"/>
          <w:szCs w:val="28"/>
        </w:rPr>
        <w:t>_______________________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Прошу заключить договор о размещении нестационарного торгового объекта</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в соответствии со схемой размещения нестационарных торговых объектов на</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территории Ольховского муниципального района.</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Описание объекта:</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вид   ______________________________________</w:t>
      </w:r>
      <w:r w:rsidR="00B303E1">
        <w:rPr>
          <w:rFonts w:ascii="Times New Roman" w:hAnsi="Times New Roman" w:cs="Times New Roman"/>
          <w:sz w:val="28"/>
          <w:szCs w:val="28"/>
        </w:rPr>
        <w:t>________________________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площадь ___________________________________</w:t>
      </w:r>
      <w:r w:rsidR="00B303E1">
        <w:rPr>
          <w:rFonts w:ascii="Times New Roman" w:hAnsi="Times New Roman" w:cs="Times New Roman"/>
          <w:sz w:val="28"/>
          <w:szCs w:val="28"/>
        </w:rPr>
        <w:t>_______________________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место (адрес) размещения _________________________</w:t>
      </w:r>
      <w:r w:rsidR="00B303E1">
        <w:rPr>
          <w:rFonts w:ascii="Times New Roman" w:hAnsi="Times New Roman" w:cs="Times New Roman"/>
          <w:sz w:val="28"/>
          <w:szCs w:val="28"/>
        </w:rPr>
        <w:t>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специализация _____________________________</w:t>
      </w:r>
      <w:r w:rsidR="00B303E1">
        <w:rPr>
          <w:rFonts w:ascii="Times New Roman" w:hAnsi="Times New Roman" w:cs="Times New Roman"/>
          <w:sz w:val="28"/>
          <w:szCs w:val="28"/>
        </w:rPr>
        <w:t>________________________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____________________________________________</w:t>
      </w:r>
      <w:r w:rsidR="00B303E1">
        <w:rPr>
          <w:rFonts w:ascii="Times New Roman" w:hAnsi="Times New Roman" w:cs="Times New Roman"/>
          <w:sz w:val="28"/>
          <w:szCs w:val="28"/>
        </w:rPr>
        <w:t>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срок(период)размещения_____________________</w:t>
      </w:r>
      <w:r w:rsidR="00B303E1">
        <w:rPr>
          <w:rFonts w:ascii="Times New Roman" w:hAnsi="Times New Roman" w:cs="Times New Roman"/>
          <w:sz w:val="28"/>
          <w:szCs w:val="28"/>
        </w:rPr>
        <w:t>________________________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lastRenderedPageBreak/>
        <w:t>С Положением о порядке размещения нестационарных торговых объектов на</w:t>
      </w:r>
      <w:r w:rsidR="00B303E1">
        <w:rPr>
          <w:rFonts w:ascii="Times New Roman" w:hAnsi="Times New Roman" w:cs="Times New Roman"/>
          <w:sz w:val="28"/>
          <w:szCs w:val="28"/>
        </w:rPr>
        <w:t xml:space="preserve"> </w:t>
      </w:r>
      <w:r w:rsidRPr="002D7215">
        <w:rPr>
          <w:rFonts w:ascii="Times New Roman" w:hAnsi="Times New Roman" w:cs="Times New Roman"/>
          <w:sz w:val="28"/>
          <w:szCs w:val="28"/>
        </w:rPr>
        <w:t>территории   Ольховского муниципального района ознакомлен и обязуюсь его соблюдать.</w:t>
      </w:r>
    </w:p>
    <w:p w:rsidR="00346839" w:rsidRPr="002D7215" w:rsidRDefault="00346839" w:rsidP="00EA1C96">
      <w:pPr>
        <w:spacing w:after="0"/>
        <w:jc w:val="both"/>
        <w:rPr>
          <w:rFonts w:ascii="Times New Roman" w:hAnsi="Times New Roman" w:cs="Times New Roman"/>
          <w:sz w:val="28"/>
          <w:szCs w:val="28"/>
        </w:rPr>
      </w:pPr>
      <w:r w:rsidRPr="002D7215">
        <w:rPr>
          <w:rFonts w:ascii="Times New Roman" w:hAnsi="Times New Roman" w:cs="Times New Roman"/>
          <w:sz w:val="28"/>
          <w:szCs w:val="28"/>
        </w:rPr>
        <w:t>Приложения:</w:t>
      </w:r>
    </w:p>
    <w:p w:rsidR="00346839" w:rsidRPr="002D7215" w:rsidRDefault="00346839" w:rsidP="00EA1C96">
      <w:pPr>
        <w:spacing w:after="0"/>
        <w:jc w:val="both"/>
        <w:rPr>
          <w:rFonts w:ascii="Times New Roman" w:hAnsi="Times New Roman" w:cs="Times New Roman"/>
          <w:sz w:val="28"/>
          <w:szCs w:val="28"/>
        </w:rPr>
      </w:pPr>
      <w:r w:rsidRPr="002D7215">
        <w:rPr>
          <w:rFonts w:ascii="Times New Roman" w:hAnsi="Times New Roman" w:cs="Times New Roman"/>
          <w:sz w:val="28"/>
          <w:szCs w:val="28"/>
        </w:rPr>
        <w:t>1.</w:t>
      </w:r>
    </w:p>
    <w:p w:rsidR="00346839" w:rsidRPr="002D7215" w:rsidRDefault="00346839" w:rsidP="00EA1C96">
      <w:pPr>
        <w:spacing w:after="0"/>
        <w:jc w:val="both"/>
        <w:rPr>
          <w:rFonts w:ascii="Times New Roman" w:hAnsi="Times New Roman" w:cs="Times New Roman"/>
          <w:sz w:val="28"/>
          <w:szCs w:val="28"/>
        </w:rPr>
      </w:pPr>
      <w:r w:rsidRPr="002D7215">
        <w:rPr>
          <w:rFonts w:ascii="Times New Roman" w:hAnsi="Times New Roman" w:cs="Times New Roman"/>
          <w:sz w:val="28"/>
          <w:szCs w:val="28"/>
        </w:rPr>
        <w:t>2.</w:t>
      </w:r>
    </w:p>
    <w:p w:rsidR="00346839" w:rsidRPr="002D7215" w:rsidRDefault="00346839" w:rsidP="00EA1C96">
      <w:pPr>
        <w:spacing w:after="0"/>
        <w:jc w:val="both"/>
        <w:rPr>
          <w:rFonts w:ascii="Times New Roman" w:hAnsi="Times New Roman" w:cs="Times New Roman"/>
          <w:sz w:val="28"/>
          <w:szCs w:val="28"/>
        </w:rPr>
      </w:pPr>
      <w:r w:rsidRPr="002D7215">
        <w:rPr>
          <w:rFonts w:ascii="Times New Roman" w:hAnsi="Times New Roman" w:cs="Times New Roman"/>
          <w:sz w:val="28"/>
          <w:szCs w:val="28"/>
        </w:rPr>
        <w:t>3.</w:t>
      </w:r>
    </w:p>
    <w:p w:rsidR="00346839" w:rsidRPr="002D7215" w:rsidRDefault="00346839" w:rsidP="00EA1C96">
      <w:pPr>
        <w:spacing w:after="0"/>
        <w:jc w:val="both"/>
        <w:rPr>
          <w:rFonts w:ascii="Times New Roman" w:hAnsi="Times New Roman" w:cs="Times New Roman"/>
          <w:sz w:val="28"/>
          <w:szCs w:val="28"/>
        </w:rPr>
      </w:pPr>
      <w:r w:rsidRPr="002D7215">
        <w:rPr>
          <w:rFonts w:ascii="Times New Roman" w:hAnsi="Times New Roman" w:cs="Times New Roman"/>
          <w:sz w:val="28"/>
          <w:szCs w:val="28"/>
        </w:rPr>
        <w:t>4.</w:t>
      </w:r>
    </w:p>
    <w:p w:rsidR="00346839" w:rsidRPr="002D7215" w:rsidRDefault="00346839" w:rsidP="00EA1C96">
      <w:pPr>
        <w:spacing w:after="0"/>
        <w:jc w:val="both"/>
        <w:rPr>
          <w:rFonts w:ascii="Times New Roman" w:hAnsi="Times New Roman" w:cs="Times New Roman"/>
          <w:sz w:val="28"/>
          <w:szCs w:val="28"/>
        </w:rPr>
      </w:pPr>
      <w:r w:rsidRPr="002D7215">
        <w:rPr>
          <w:rFonts w:ascii="Times New Roman" w:hAnsi="Times New Roman" w:cs="Times New Roman"/>
          <w:sz w:val="28"/>
          <w:szCs w:val="28"/>
        </w:rPr>
        <w:t>"_</w:t>
      </w:r>
      <w:r w:rsidR="00EA1C96">
        <w:rPr>
          <w:rFonts w:ascii="Times New Roman" w:hAnsi="Times New Roman" w:cs="Times New Roman"/>
          <w:sz w:val="28"/>
          <w:szCs w:val="28"/>
        </w:rPr>
        <w:t>_"___________20__г. </w:t>
      </w:r>
      <w:r w:rsidRPr="002D7215">
        <w:rPr>
          <w:rFonts w:ascii="Times New Roman" w:hAnsi="Times New Roman" w:cs="Times New Roman"/>
          <w:sz w:val="28"/>
          <w:szCs w:val="28"/>
        </w:rPr>
        <w:t>________________</w:t>
      </w:r>
      <w:r w:rsidR="00EA1C96">
        <w:rPr>
          <w:rFonts w:ascii="Times New Roman" w:hAnsi="Times New Roman" w:cs="Times New Roman"/>
          <w:sz w:val="28"/>
          <w:szCs w:val="28"/>
        </w:rPr>
        <w:t>______________ _______________</w:t>
      </w:r>
    </w:p>
    <w:p w:rsidR="00EA1C96" w:rsidRDefault="00EA1C96" w:rsidP="00EA1C96">
      <w:pPr>
        <w:spacing w:after="0"/>
        <w:jc w:val="center"/>
        <w:rPr>
          <w:rFonts w:ascii="Times New Roman" w:hAnsi="Times New Roman" w:cs="Times New Roman"/>
          <w:sz w:val="28"/>
          <w:szCs w:val="28"/>
        </w:rPr>
      </w:pPr>
      <w:r>
        <w:rPr>
          <w:rFonts w:ascii="Times New Roman" w:hAnsi="Times New Roman" w:cs="Times New Roman"/>
          <w:sz w:val="28"/>
          <w:szCs w:val="28"/>
        </w:rPr>
        <w:t xml:space="preserve">(дата </w:t>
      </w:r>
      <w:r w:rsidR="00346839" w:rsidRPr="002D7215">
        <w:rPr>
          <w:rFonts w:ascii="Times New Roman" w:hAnsi="Times New Roman" w:cs="Times New Roman"/>
          <w:sz w:val="28"/>
          <w:szCs w:val="28"/>
        </w:rPr>
        <w:t xml:space="preserve">подачи </w:t>
      </w:r>
      <w:proofErr w:type="gramStart"/>
      <w:r w:rsidRPr="002D7215">
        <w:rPr>
          <w:rFonts w:ascii="Times New Roman" w:hAnsi="Times New Roman" w:cs="Times New Roman"/>
          <w:sz w:val="28"/>
          <w:szCs w:val="28"/>
        </w:rPr>
        <w:t xml:space="preserve">заявления)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00346839" w:rsidRPr="002D7215">
        <w:rPr>
          <w:rFonts w:ascii="Times New Roman" w:hAnsi="Times New Roman" w:cs="Times New Roman"/>
          <w:sz w:val="28"/>
          <w:szCs w:val="28"/>
        </w:rPr>
        <w:t>   (Ф.</w:t>
      </w:r>
      <w:r>
        <w:rPr>
          <w:rFonts w:ascii="Times New Roman" w:hAnsi="Times New Roman" w:cs="Times New Roman"/>
          <w:sz w:val="28"/>
          <w:szCs w:val="28"/>
        </w:rPr>
        <w:t>И.О. предпринимателя,           (подпись)</w:t>
      </w:r>
      <w:r w:rsidR="00346839" w:rsidRPr="002D7215">
        <w:rPr>
          <w:rFonts w:ascii="Times New Roman" w:hAnsi="Times New Roman" w:cs="Times New Roman"/>
          <w:sz w:val="28"/>
          <w:szCs w:val="28"/>
        </w:rPr>
        <w:t xml:space="preserve"> </w:t>
      </w:r>
      <w:r>
        <w:rPr>
          <w:rFonts w:ascii="Times New Roman" w:hAnsi="Times New Roman" w:cs="Times New Roman"/>
          <w:sz w:val="28"/>
          <w:szCs w:val="28"/>
        </w:rPr>
        <w:t xml:space="preserve">          </w:t>
      </w:r>
      <w:r w:rsidR="00346839" w:rsidRPr="002D7215">
        <w:rPr>
          <w:rFonts w:ascii="Times New Roman" w:hAnsi="Times New Roman" w:cs="Times New Roman"/>
          <w:sz w:val="28"/>
          <w:szCs w:val="28"/>
        </w:rPr>
        <w:t>руководителя организац</w:t>
      </w:r>
      <w:r>
        <w:rPr>
          <w:rFonts w:ascii="Times New Roman" w:hAnsi="Times New Roman" w:cs="Times New Roman"/>
          <w:sz w:val="28"/>
          <w:szCs w:val="28"/>
        </w:rPr>
        <w:t>ии,</w:t>
      </w:r>
    </w:p>
    <w:p w:rsidR="00346839" w:rsidRPr="002D7215" w:rsidRDefault="00346839" w:rsidP="00EA1C96">
      <w:pPr>
        <w:spacing w:after="0"/>
        <w:jc w:val="center"/>
        <w:rPr>
          <w:rFonts w:ascii="Times New Roman" w:hAnsi="Times New Roman" w:cs="Times New Roman"/>
          <w:sz w:val="28"/>
          <w:szCs w:val="28"/>
        </w:rPr>
      </w:pPr>
      <w:r w:rsidRPr="002D7215">
        <w:rPr>
          <w:rFonts w:ascii="Times New Roman" w:hAnsi="Times New Roman" w:cs="Times New Roman"/>
          <w:sz w:val="28"/>
          <w:szCs w:val="28"/>
        </w:rPr>
        <w:t>доверенного лица)</w:t>
      </w:r>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М.П.</w:t>
      </w:r>
    </w:p>
    <w:p w:rsidR="00346839" w:rsidRDefault="00346839"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Pr="002D7215" w:rsidRDefault="00EA1C96" w:rsidP="002D7215">
      <w:pPr>
        <w:jc w:val="both"/>
        <w:rPr>
          <w:rFonts w:ascii="Times New Roman" w:hAnsi="Times New Roman" w:cs="Times New Roman"/>
          <w:sz w:val="28"/>
          <w:szCs w:val="28"/>
        </w:rPr>
      </w:pPr>
      <w:bookmarkStart w:id="1" w:name="_GoBack"/>
      <w:bookmarkEnd w:id="1"/>
    </w:p>
    <w:sectPr w:rsidR="00EA1C96" w:rsidRPr="002D72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GaramondC">
    <w:altName w:val="Times New Roman"/>
    <w:panose1 w:val="00000000000000000000"/>
    <w:charset w:val="00"/>
    <w:family w:val="roman"/>
    <w:notTrueType/>
    <w:pitch w:val="default"/>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DejaVu Sans Condensed">
    <w:charset w:val="80"/>
    <w:family w:val="auto"/>
    <w:pitch w:val="variable"/>
  </w:font>
  <w:font w:name="Courier">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DL">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1"/>
      <w:numFmt w:val="decimal"/>
      <w:lvlText w:val="%1."/>
      <w:lvlJc w:val="left"/>
      <w:pPr>
        <w:tabs>
          <w:tab w:val="num" w:pos="0"/>
        </w:tabs>
        <w:ind w:left="1080" w:hanging="360"/>
      </w:pPr>
      <w:rPr>
        <w:b/>
        <w:bCs/>
        <w:spacing w:val="-1"/>
      </w:rPr>
    </w:lvl>
  </w:abstractNum>
  <w:abstractNum w:abstractNumId="1" w15:restartNumberingAfterBreak="0">
    <w:nsid w:val="00000004"/>
    <w:multiLevelType w:val="singleLevel"/>
    <w:tmpl w:val="00000004"/>
    <w:name w:val="WW8Num4"/>
    <w:lvl w:ilvl="0">
      <w:start w:val="10"/>
      <w:numFmt w:val="decimal"/>
      <w:lvlText w:val="%1."/>
      <w:lvlJc w:val="left"/>
      <w:pPr>
        <w:tabs>
          <w:tab w:val="num" w:pos="0"/>
        </w:tabs>
        <w:ind w:left="1440" w:hanging="360"/>
      </w:pPr>
      <w:rPr>
        <w:b/>
        <w:bCs/>
      </w:rPr>
    </w:lvl>
  </w:abstractNum>
  <w:abstractNum w:abstractNumId="2" w15:restartNumberingAfterBreak="0">
    <w:nsid w:val="00000008"/>
    <w:multiLevelType w:val="multilevel"/>
    <w:tmpl w:val="00000008"/>
    <w:name w:val="WW8Num8"/>
    <w:lvl w:ilvl="0">
      <w:start w:val="2"/>
      <w:numFmt w:val="decimal"/>
      <w:lvlText w:val="%1."/>
      <w:lvlJc w:val="left"/>
      <w:pPr>
        <w:tabs>
          <w:tab w:val="num" w:pos="0"/>
        </w:tabs>
        <w:ind w:left="540" w:hanging="540"/>
      </w:pPr>
      <w:rPr>
        <w:rFonts w:hint="default"/>
        <w:bCs/>
        <w:spacing w:val="2"/>
      </w:rPr>
    </w:lvl>
    <w:lvl w:ilvl="1">
      <w:start w:val="1"/>
      <w:numFmt w:val="decimal"/>
      <w:lvlText w:val="%1.%2."/>
      <w:lvlJc w:val="left"/>
      <w:pPr>
        <w:tabs>
          <w:tab w:val="num" w:pos="0"/>
        </w:tabs>
        <w:ind w:left="540" w:hanging="540"/>
      </w:pPr>
      <w:rPr>
        <w:rFonts w:hint="default"/>
        <w:bCs/>
        <w:spacing w:val="2"/>
      </w:rPr>
    </w:lvl>
    <w:lvl w:ilvl="2">
      <w:start w:val="1"/>
      <w:numFmt w:val="decimal"/>
      <w:lvlText w:val="%1.%2.%3."/>
      <w:lvlJc w:val="left"/>
      <w:pPr>
        <w:tabs>
          <w:tab w:val="num" w:pos="0"/>
        </w:tabs>
        <w:ind w:left="720" w:hanging="720"/>
      </w:pPr>
      <w:rPr>
        <w:rFonts w:hint="default"/>
        <w:bCs/>
        <w:spacing w:val="2"/>
      </w:rPr>
    </w:lvl>
    <w:lvl w:ilvl="3">
      <w:start w:val="1"/>
      <w:numFmt w:val="decimal"/>
      <w:lvlText w:val="%1.%2.%3.%4."/>
      <w:lvlJc w:val="left"/>
      <w:pPr>
        <w:tabs>
          <w:tab w:val="num" w:pos="0"/>
        </w:tabs>
        <w:ind w:left="720" w:hanging="720"/>
      </w:pPr>
      <w:rPr>
        <w:rFonts w:hint="default"/>
        <w:bCs/>
        <w:spacing w:val="2"/>
      </w:rPr>
    </w:lvl>
    <w:lvl w:ilvl="4">
      <w:start w:val="1"/>
      <w:numFmt w:val="decimal"/>
      <w:lvlText w:val="%1.%2.%3.%4.%5."/>
      <w:lvlJc w:val="left"/>
      <w:pPr>
        <w:tabs>
          <w:tab w:val="num" w:pos="0"/>
        </w:tabs>
        <w:ind w:left="1080" w:hanging="1080"/>
      </w:pPr>
      <w:rPr>
        <w:rFonts w:hint="default"/>
        <w:bCs/>
        <w:spacing w:val="2"/>
      </w:rPr>
    </w:lvl>
    <w:lvl w:ilvl="5">
      <w:start w:val="1"/>
      <w:numFmt w:val="decimal"/>
      <w:lvlText w:val="%1.%2.%3.%4.%5.%6."/>
      <w:lvlJc w:val="left"/>
      <w:pPr>
        <w:tabs>
          <w:tab w:val="num" w:pos="0"/>
        </w:tabs>
        <w:ind w:left="1080" w:hanging="1080"/>
      </w:pPr>
      <w:rPr>
        <w:rFonts w:hint="default"/>
        <w:bCs/>
        <w:spacing w:val="2"/>
      </w:rPr>
    </w:lvl>
    <w:lvl w:ilvl="6">
      <w:start w:val="1"/>
      <w:numFmt w:val="decimal"/>
      <w:lvlText w:val="%1.%2.%3.%4.%5.%6.%7."/>
      <w:lvlJc w:val="left"/>
      <w:pPr>
        <w:tabs>
          <w:tab w:val="num" w:pos="0"/>
        </w:tabs>
        <w:ind w:left="1440" w:hanging="1440"/>
      </w:pPr>
      <w:rPr>
        <w:rFonts w:hint="default"/>
        <w:bCs/>
        <w:spacing w:val="2"/>
      </w:rPr>
    </w:lvl>
    <w:lvl w:ilvl="7">
      <w:start w:val="1"/>
      <w:numFmt w:val="decimal"/>
      <w:lvlText w:val="%1.%2.%3.%4.%5.%6.%7.%8."/>
      <w:lvlJc w:val="left"/>
      <w:pPr>
        <w:tabs>
          <w:tab w:val="num" w:pos="0"/>
        </w:tabs>
        <w:ind w:left="1440" w:hanging="1440"/>
      </w:pPr>
      <w:rPr>
        <w:rFonts w:hint="default"/>
        <w:bCs/>
        <w:spacing w:val="2"/>
      </w:rPr>
    </w:lvl>
    <w:lvl w:ilvl="8">
      <w:start w:val="1"/>
      <w:numFmt w:val="decimal"/>
      <w:lvlText w:val="%1.%2.%3.%4.%5.%6.%7.%8.%9."/>
      <w:lvlJc w:val="left"/>
      <w:pPr>
        <w:tabs>
          <w:tab w:val="num" w:pos="0"/>
        </w:tabs>
        <w:ind w:left="1800" w:hanging="1800"/>
      </w:pPr>
      <w:rPr>
        <w:rFonts w:hint="default"/>
        <w:bCs/>
        <w:spacing w:val="2"/>
      </w:rPr>
    </w:lvl>
  </w:abstractNum>
  <w:abstractNum w:abstractNumId="3" w15:restartNumberingAfterBreak="0">
    <w:nsid w:val="01025322"/>
    <w:multiLevelType w:val="multilevel"/>
    <w:tmpl w:val="5ABA0150"/>
    <w:lvl w:ilvl="0">
      <w:start w:val="1"/>
      <w:numFmt w:val="decimal"/>
      <w:pStyle w:val="41"/>
      <w:lvlText w:val="%1."/>
      <w:lvlJc w:val="left"/>
      <w:pPr>
        <w:ind w:left="360" w:hanging="360"/>
      </w:pPr>
      <w:rPr>
        <w:rFonts w:cs="Times New Roman"/>
      </w:rPr>
    </w:lvl>
    <w:lvl w:ilvl="1">
      <w:start w:val="1"/>
      <w:numFmt w:val="decimal"/>
      <w:pStyle w:val="2"/>
      <w:lvlText w:val="%1.%2."/>
      <w:lvlJc w:val="left"/>
      <w:pPr>
        <w:ind w:left="900" w:hanging="36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340" w:hanging="720"/>
      </w:pPr>
      <w:rPr>
        <w:rFonts w:cs="Times New Roman"/>
      </w:rPr>
    </w:lvl>
    <w:lvl w:ilvl="4">
      <w:start w:val="1"/>
      <w:numFmt w:val="decimal"/>
      <w:lvlText w:val="%1.%2.%3.%4.%5."/>
      <w:lvlJc w:val="left"/>
      <w:pPr>
        <w:ind w:left="3240" w:hanging="1080"/>
      </w:pPr>
      <w:rPr>
        <w:rFonts w:cs="Times New Roman"/>
      </w:rPr>
    </w:lvl>
    <w:lvl w:ilvl="5">
      <w:start w:val="1"/>
      <w:numFmt w:val="decimal"/>
      <w:lvlText w:val="%1.%2.%3.%4.%5.%6."/>
      <w:lvlJc w:val="left"/>
      <w:pPr>
        <w:ind w:left="3780" w:hanging="1080"/>
      </w:pPr>
      <w:rPr>
        <w:rFonts w:cs="Times New Roman"/>
      </w:rPr>
    </w:lvl>
    <w:lvl w:ilvl="6">
      <w:start w:val="1"/>
      <w:numFmt w:val="decimal"/>
      <w:lvlText w:val="%1.%2.%3.%4.%5.%6.%7."/>
      <w:lvlJc w:val="left"/>
      <w:pPr>
        <w:ind w:left="4680" w:hanging="1440"/>
      </w:pPr>
      <w:rPr>
        <w:rFonts w:cs="Times New Roman"/>
      </w:rPr>
    </w:lvl>
    <w:lvl w:ilvl="7">
      <w:start w:val="1"/>
      <w:numFmt w:val="decimal"/>
      <w:lvlText w:val="%1.%2.%3.%4.%5.%6.%7.%8."/>
      <w:lvlJc w:val="left"/>
      <w:pPr>
        <w:ind w:left="5220" w:hanging="1440"/>
      </w:pPr>
      <w:rPr>
        <w:rFonts w:cs="Times New Roman"/>
      </w:rPr>
    </w:lvl>
    <w:lvl w:ilvl="8">
      <w:start w:val="1"/>
      <w:numFmt w:val="decimal"/>
      <w:lvlText w:val="%1.%2.%3.%4.%5.%6.%7.%8.%9."/>
      <w:lvlJc w:val="left"/>
      <w:pPr>
        <w:ind w:left="6120" w:hanging="1800"/>
      </w:pPr>
      <w:rPr>
        <w:rFonts w:cs="Times New Roman"/>
      </w:rPr>
    </w:lvl>
  </w:abstractNum>
  <w:abstractNum w:abstractNumId="4" w15:restartNumberingAfterBreak="0">
    <w:nsid w:val="01147D9D"/>
    <w:multiLevelType w:val="hybridMultilevel"/>
    <w:tmpl w:val="46D85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CF603D"/>
    <w:multiLevelType w:val="hybridMultilevel"/>
    <w:tmpl w:val="C12AE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0306E0"/>
    <w:multiLevelType w:val="hybridMultilevel"/>
    <w:tmpl w:val="C5CCD53C"/>
    <w:lvl w:ilvl="0" w:tplc="8678463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0A6506DA"/>
    <w:multiLevelType w:val="hybridMultilevel"/>
    <w:tmpl w:val="3B7A3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03E4059"/>
    <w:multiLevelType w:val="multilevel"/>
    <w:tmpl w:val="63B467A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19FF79C2"/>
    <w:multiLevelType w:val="hybridMultilevel"/>
    <w:tmpl w:val="6C162AF0"/>
    <w:lvl w:ilvl="0" w:tplc="04190001">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633DF0"/>
    <w:multiLevelType w:val="singleLevel"/>
    <w:tmpl w:val="0419000F"/>
    <w:lvl w:ilvl="0">
      <w:start w:val="1"/>
      <w:numFmt w:val="decimal"/>
      <w:lvlText w:val="%1."/>
      <w:lvlJc w:val="left"/>
      <w:pPr>
        <w:tabs>
          <w:tab w:val="num" w:pos="360"/>
        </w:tabs>
        <w:ind w:left="360" w:hanging="360"/>
      </w:pPr>
      <w:rPr>
        <w:rFonts w:hint="default"/>
      </w:rPr>
    </w:lvl>
  </w:abstractNum>
  <w:abstractNum w:abstractNumId="11" w15:restartNumberingAfterBreak="0">
    <w:nsid w:val="27300366"/>
    <w:multiLevelType w:val="hybridMultilevel"/>
    <w:tmpl w:val="F806A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CE7919"/>
    <w:multiLevelType w:val="hybridMultilevel"/>
    <w:tmpl w:val="1624B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1F1D4D"/>
    <w:multiLevelType w:val="multilevel"/>
    <w:tmpl w:val="3152A30C"/>
    <w:lvl w:ilvl="0">
      <w:start w:val="5"/>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417C6B72"/>
    <w:multiLevelType w:val="hybridMultilevel"/>
    <w:tmpl w:val="1C069898"/>
    <w:lvl w:ilvl="0" w:tplc="86C8453A">
      <w:start w:val="1"/>
      <w:numFmt w:val="decimal"/>
      <w:lvlText w:val="%1."/>
      <w:lvlJc w:val="left"/>
      <w:pPr>
        <w:tabs>
          <w:tab w:val="num" w:pos="795"/>
        </w:tabs>
        <w:ind w:left="795" w:hanging="43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4BC6418B"/>
    <w:multiLevelType w:val="hybridMultilevel"/>
    <w:tmpl w:val="AF7E1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DC54F3C"/>
    <w:multiLevelType w:val="hybridMultilevel"/>
    <w:tmpl w:val="E08AC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620F06"/>
    <w:multiLevelType w:val="hybridMultilevel"/>
    <w:tmpl w:val="9098C236"/>
    <w:lvl w:ilvl="0" w:tplc="55BC5FE6">
      <w:start w:val="1"/>
      <w:numFmt w:val="decimal"/>
      <w:pStyle w:val="a0"/>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7311CA6"/>
    <w:multiLevelType w:val="hybridMultilevel"/>
    <w:tmpl w:val="A47A78C4"/>
    <w:lvl w:ilvl="0" w:tplc="654EFC44">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A0761B3"/>
    <w:multiLevelType w:val="hybridMultilevel"/>
    <w:tmpl w:val="97C4B69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0"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DE40EC"/>
    <w:multiLevelType w:val="hybridMultilevel"/>
    <w:tmpl w:val="FACA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5D125C"/>
    <w:multiLevelType w:val="hybridMultilevel"/>
    <w:tmpl w:val="D8E6A070"/>
    <w:lvl w:ilvl="0" w:tplc="6E3A375C">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A4534B"/>
    <w:multiLevelType w:val="multilevel"/>
    <w:tmpl w:val="41B08DBA"/>
    <w:lvl w:ilvl="0">
      <w:start w:val="1"/>
      <w:numFmt w:val="decimal"/>
      <w:lvlText w:val="%1."/>
      <w:lvlJc w:val="left"/>
      <w:pPr>
        <w:ind w:left="900" w:hanging="360"/>
      </w:pPr>
      <w:rPr>
        <w:rFonts w:hint="default"/>
        <w:sz w:val="28"/>
      </w:rPr>
    </w:lvl>
    <w:lvl w:ilvl="1">
      <w:start w:val="5"/>
      <w:numFmt w:val="decimal"/>
      <w:isLgl/>
      <w:lvlText w:val="%1.%2."/>
      <w:lvlJc w:val="left"/>
      <w:pPr>
        <w:ind w:left="1035" w:hanging="495"/>
      </w:pPr>
      <w:rPr>
        <w:rFonts w:hint="default"/>
        <w:sz w:val="24"/>
        <w:szCs w:val="24"/>
      </w:rPr>
    </w:lvl>
    <w:lvl w:ilvl="2">
      <w:start w:val="1"/>
      <w:numFmt w:val="decimal"/>
      <w:isLgl/>
      <w:lvlText w:val="%1.%2.%3."/>
      <w:lvlJc w:val="left"/>
      <w:pPr>
        <w:ind w:left="1260" w:hanging="720"/>
      </w:pPr>
      <w:rPr>
        <w:rFonts w:hint="default"/>
        <w:sz w:val="28"/>
      </w:rPr>
    </w:lvl>
    <w:lvl w:ilvl="3">
      <w:start w:val="1"/>
      <w:numFmt w:val="decimal"/>
      <w:isLgl/>
      <w:lvlText w:val="%1.%2.%3.%4."/>
      <w:lvlJc w:val="left"/>
      <w:pPr>
        <w:ind w:left="1260" w:hanging="720"/>
      </w:pPr>
      <w:rPr>
        <w:rFonts w:hint="default"/>
        <w:sz w:val="28"/>
      </w:rPr>
    </w:lvl>
    <w:lvl w:ilvl="4">
      <w:start w:val="1"/>
      <w:numFmt w:val="decimal"/>
      <w:isLgl/>
      <w:lvlText w:val="%1.%2.%3.%4.%5."/>
      <w:lvlJc w:val="left"/>
      <w:pPr>
        <w:ind w:left="1620" w:hanging="1080"/>
      </w:pPr>
      <w:rPr>
        <w:rFonts w:hint="default"/>
        <w:sz w:val="28"/>
      </w:rPr>
    </w:lvl>
    <w:lvl w:ilvl="5">
      <w:start w:val="1"/>
      <w:numFmt w:val="decimal"/>
      <w:isLgl/>
      <w:lvlText w:val="%1.%2.%3.%4.%5.%6."/>
      <w:lvlJc w:val="left"/>
      <w:pPr>
        <w:ind w:left="1620" w:hanging="1080"/>
      </w:pPr>
      <w:rPr>
        <w:rFonts w:hint="default"/>
        <w:sz w:val="28"/>
      </w:rPr>
    </w:lvl>
    <w:lvl w:ilvl="6">
      <w:start w:val="1"/>
      <w:numFmt w:val="decimal"/>
      <w:isLgl/>
      <w:lvlText w:val="%1.%2.%3.%4.%5.%6.%7."/>
      <w:lvlJc w:val="left"/>
      <w:pPr>
        <w:ind w:left="1980" w:hanging="1440"/>
      </w:pPr>
      <w:rPr>
        <w:rFonts w:hint="default"/>
        <w:sz w:val="28"/>
      </w:rPr>
    </w:lvl>
    <w:lvl w:ilvl="7">
      <w:start w:val="1"/>
      <w:numFmt w:val="decimal"/>
      <w:isLgl/>
      <w:lvlText w:val="%1.%2.%3.%4.%5.%6.%7.%8."/>
      <w:lvlJc w:val="left"/>
      <w:pPr>
        <w:ind w:left="1980" w:hanging="1440"/>
      </w:pPr>
      <w:rPr>
        <w:rFonts w:hint="default"/>
        <w:sz w:val="28"/>
      </w:rPr>
    </w:lvl>
    <w:lvl w:ilvl="8">
      <w:start w:val="1"/>
      <w:numFmt w:val="decimal"/>
      <w:isLgl/>
      <w:lvlText w:val="%1.%2.%3.%4.%5.%6.%7.%8.%9."/>
      <w:lvlJc w:val="left"/>
      <w:pPr>
        <w:ind w:left="2340" w:hanging="1800"/>
      </w:pPr>
      <w:rPr>
        <w:rFonts w:hint="default"/>
        <w:sz w:val="28"/>
      </w:rPr>
    </w:lvl>
  </w:abstractNum>
  <w:abstractNum w:abstractNumId="24" w15:restartNumberingAfterBreak="0">
    <w:nsid w:val="7A5E3365"/>
    <w:multiLevelType w:val="hybridMultilevel"/>
    <w:tmpl w:val="C54A5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CB083C"/>
    <w:multiLevelType w:val="hybridMultilevel"/>
    <w:tmpl w:val="4F2E0382"/>
    <w:lvl w:ilvl="0" w:tplc="9EF83D8A">
      <w:start w:val="1"/>
      <w:numFmt w:val="decimal"/>
      <w:lvlText w:val="%1."/>
      <w:lvlJc w:val="left"/>
      <w:pPr>
        <w:ind w:left="1143" w:hanging="4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D353617"/>
    <w:multiLevelType w:val="multilevel"/>
    <w:tmpl w:val="FFFFFFFF"/>
    <w:lvl w:ilvl="0">
      <w:start w:val="1"/>
      <w:numFmt w:val="upperRoman"/>
      <w:lvlText w:val="%1."/>
      <w:lvlJc w:val="left"/>
      <w:pPr>
        <w:tabs>
          <w:tab w:val="num" w:pos="1080"/>
        </w:tabs>
        <w:ind w:left="1080" w:hanging="720"/>
      </w:pPr>
      <w:rPr>
        <w:rFonts w:cs="Times New Roman"/>
      </w:rPr>
    </w:lvl>
    <w:lvl w:ilvl="1">
      <w:start w:val="9"/>
      <w:numFmt w:val="decimal"/>
      <w:lvlText w:val="%1.%2."/>
      <w:lvlJc w:val="left"/>
      <w:pPr>
        <w:ind w:left="1260" w:hanging="72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980" w:hanging="1080"/>
      </w:pPr>
      <w:rPr>
        <w:rFonts w:cs="Times New Roman"/>
      </w:rPr>
    </w:lvl>
    <w:lvl w:ilvl="4">
      <w:start w:val="1"/>
      <w:numFmt w:val="decimal"/>
      <w:lvlText w:val="%1.%2.%3.%4.%5."/>
      <w:lvlJc w:val="left"/>
      <w:pPr>
        <w:ind w:left="2160" w:hanging="1080"/>
      </w:pPr>
      <w:rPr>
        <w:rFonts w:cs="Times New Roman"/>
      </w:rPr>
    </w:lvl>
    <w:lvl w:ilvl="5">
      <w:start w:val="1"/>
      <w:numFmt w:val="decimal"/>
      <w:lvlText w:val="%1.%2.%3.%4.%5.%6."/>
      <w:lvlJc w:val="left"/>
      <w:pPr>
        <w:ind w:left="2700" w:hanging="1440"/>
      </w:pPr>
      <w:rPr>
        <w:rFonts w:cs="Times New Roman"/>
      </w:rPr>
    </w:lvl>
    <w:lvl w:ilvl="6">
      <w:start w:val="1"/>
      <w:numFmt w:val="decimal"/>
      <w:lvlText w:val="%1.%2.%3.%4.%5.%6.%7."/>
      <w:lvlJc w:val="left"/>
      <w:pPr>
        <w:ind w:left="3240" w:hanging="1800"/>
      </w:pPr>
      <w:rPr>
        <w:rFonts w:cs="Times New Roman"/>
      </w:rPr>
    </w:lvl>
    <w:lvl w:ilvl="7">
      <w:start w:val="1"/>
      <w:numFmt w:val="decimal"/>
      <w:lvlText w:val="%1.%2.%3.%4.%5.%6.%7.%8."/>
      <w:lvlJc w:val="left"/>
      <w:pPr>
        <w:ind w:left="3420" w:hanging="1800"/>
      </w:pPr>
      <w:rPr>
        <w:rFonts w:cs="Times New Roman"/>
      </w:rPr>
    </w:lvl>
    <w:lvl w:ilvl="8">
      <w:start w:val="1"/>
      <w:numFmt w:val="decimal"/>
      <w:lvlText w:val="%1.%2.%3.%4.%5.%6.%7.%8.%9."/>
      <w:lvlJc w:val="left"/>
      <w:pPr>
        <w:ind w:left="3960" w:hanging="216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7"/>
  </w:num>
  <w:num w:numId="6">
    <w:abstractNumId w:val="18"/>
  </w:num>
  <w:num w:numId="7">
    <w:abstractNumId w:val="15"/>
  </w:num>
  <w:num w:numId="8">
    <w:abstractNumId w:val="20"/>
  </w:num>
  <w:num w:numId="9">
    <w:abstractNumId w:val="22"/>
  </w:num>
  <w:num w:numId="10">
    <w:abstractNumId w:val="16"/>
  </w:num>
  <w:num w:numId="11">
    <w:abstractNumId w:val="24"/>
  </w:num>
  <w:num w:numId="12">
    <w:abstractNumId w:val="13"/>
  </w:num>
  <w:num w:numId="13">
    <w:abstractNumId w:val="10"/>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6"/>
  </w:num>
  <w:num w:numId="17">
    <w:abstractNumId w:val="4"/>
  </w:num>
  <w:num w:numId="18">
    <w:abstractNumId w:val="23"/>
  </w:num>
  <w:num w:numId="19">
    <w:abstractNumId w:val="26"/>
  </w:num>
  <w:num w:numId="20">
    <w:abstractNumId w:val="5"/>
  </w:num>
  <w:num w:numId="21">
    <w:abstractNumId w:val="19"/>
  </w:num>
  <w:num w:numId="22">
    <w:abstractNumId w:val="0"/>
  </w:num>
  <w:num w:numId="23">
    <w:abstractNumId w:val="1"/>
  </w:num>
  <w:num w:numId="24">
    <w:abstractNumId w:val="2"/>
  </w:num>
  <w:num w:numId="25">
    <w:abstractNumId w:val="12"/>
  </w:num>
  <w:num w:numId="26">
    <w:abstractNumId w:val="8"/>
  </w:num>
  <w:num w:numId="27">
    <w:abstractNumId w:val="2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839"/>
    <w:rsid w:val="00153ED3"/>
    <w:rsid w:val="002D425C"/>
    <w:rsid w:val="002D7215"/>
    <w:rsid w:val="00346839"/>
    <w:rsid w:val="003A3660"/>
    <w:rsid w:val="00503158"/>
    <w:rsid w:val="006C7AC5"/>
    <w:rsid w:val="008E0A1A"/>
    <w:rsid w:val="009237EA"/>
    <w:rsid w:val="00B303E1"/>
    <w:rsid w:val="00C60385"/>
    <w:rsid w:val="00E14BC0"/>
    <w:rsid w:val="00EA1C96"/>
    <w:rsid w:val="00EC4EF4"/>
    <w:rsid w:val="00EE49B1"/>
    <w:rsid w:val="00F72DE1"/>
    <w:rsid w:val="00FE1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3CE844-122E-4491-A076-675CC0254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qFormat/>
    <w:rsid w:val="00346839"/>
    <w:pPr>
      <w:keepNext/>
      <w:spacing w:before="240" w:after="60" w:line="240" w:lineRule="auto"/>
      <w:jc w:val="center"/>
      <w:outlineLvl w:val="0"/>
    </w:pPr>
    <w:rPr>
      <w:rFonts w:ascii="Times New Roman" w:eastAsia="Times New Roman" w:hAnsi="Times New Roman" w:cs="Times New Roman"/>
      <w:b/>
      <w:kern w:val="28"/>
      <w:sz w:val="36"/>
      <w:szCs w:val="20"/>
    </w:rPr>
  </w:style>
  <w:style w:type="paragraph" w:styleId="2">
    <w:name w:val="heading 2"/>
    <w:basedOn w:val="a1"/>
    <w:next w:val="a1"/>
    <w:link w:val="20"/>
    <w:qFormat/>
    <w:rsid w:val="00346839"/>
    <w:pPr>
      <w:keepNext/>
      <w:widowControl w:val="0"/>
      <w:numPr>
        <w:ilvl w:val="1"/>
        <w:numId w:val="1"/>
      </w:numPr>
      <w:autoSpaceDE w:val="0"/>
      <w:spacing w:after="0" w:line="240" w:lineRule="auto"/>
      <w:outlineLvl w:val="1"/>
    </w:pPr>
    <w:rPr>
      <w:rFonts w:ascii="Times New Roman" w:eastAsia="Times New Roman" w:hAnsi="Times New Roman" w:cs="Times New Roman"/>
      <w:b/>
      <w:bCs/>
      <w:sz w:val="20"/>
      <w:szCs w:val="20"/>
      <w:lang w:eastAsia="ar-SA"/>
    </w:rPr>
  </w:style>
  <w:style w:type="paragraph" w:styleId="30">
    <w:name w:val="heading 3"/>
    <w:aliases w:val="H3"/>
    <w:basedOn w:val="a1"/>
    <w:next w:val="a1"/>
    <w:link w:val="31"/>
    <w:unhideWhenUsed/>
    <w:qFormat/>
    <w:rsid w:val="00346839"/>
    <w:pPr>
      <w:keepNext/>
      <w:keepLines/>
      <w:spacing w:before="40" w:after="0" w:line="240" w:lineRule="auto"/>
      <w:outlineLvl w:val="2"/>
    </w:pPr>
    <w:rPr>
      <w:rFonts w:ascii="Cambria" w:eastAsia="Times New Roman" w:hAnsi="Cambria" w:cs="Times New Roman"/>
      <w:color w:val="243F60"/>
      <w:sz w:val="24"/>
      <w:szCs w:val="24"/>
      <w:lang w:eastAsia="en-US"/>
    </w:rPr>
  </w:style>
  <w:style w:type="paragraph" w:styleId="4">
    <w:name w:val="heading 4"/>
    <w:basedOn w:val="a1"/>
    <w:next w:val="a1"/>
    <w:link w:val="40"/>
    <w:qFormat/>
    <w:rsid w:val="00346839"/>
    <w:pPr>
      <w:keepNext/>
      <w:suppressAutoHyphens/>
      <w:spacing w:before="600" w:after="120" w:line="240" w:lineRule="auto"/>
      <w:jc w:val="center"/>
      <w:outlineLvl w:val="3"/>
    </w:pPr>
    <w:rPr>
      <w:rFonts w:ascii="Times New Roman" w:eastAsia="Times New Roman" w:hAnsi="Times New Roman" w:cs="Times New Roman"/>
      <w:b/>
      <w:sz w:val="28"/>
      <w:szCs w:val="20"/>
    </w:rPr>
  </w:style>
  <w:style w:type="paragraph" w:styleId="5">
    <w:name w:val="heading 5"/>
    <w:basedOn w:val="a1"/>
    <w:next w:val="a1"/>
    <w:link w:val="50"/>
    <w:qFormat/>
    <w:rsid w:val="00346839"/>
    <w:pPr>
      <w:keepNext/>
      <w:spacing w:after="0" w:line="240" w:lineRule="auto"/>
      <w:jc w:val="center"/>
      <w:outlineLvl w:val="4"/>
    </w:pPr>
    <w:rPr>
      <w:rFonts w:ascii="Times New Roman" w:eastAsia="Times New Roman" w:hAnsi="Times New Roman" w:cs="Times New Roman"/>
      <w:sz w:val="28"/>
      <w:szCs w:val="24"/>
    </w:rPr>
  </w:style>
  <w:style w:type="paragraph" w:styleId="6">
    <w:name w:val="heading 6"/>
    <w:basedOn w:val="a1"/>
    <w:next w:val="a1"/>
    <w:link w:val="60"/>
    <w:qFormat/>
    <w:rsid w:val="00346839"/>
    <w:pPr>
      <w:keepNext/>
      <w:spacing w:after="0" w:line="240" w:lineRule="auto"/>
      <w:outlineLvl w:val="5"/>
    </w:pPr>
    <w:rPr>
      <w:rFonts w:ascii="Times New Roman" w:eastAsia="Arial Unicode MS" w:hAnsi="Times New Roman" w:cs="Times New Roman"/>
      <w:sz w:val="24"/>
      <w:szCs w:val="20"/>
    </w:rPr>
  </w:style>
  <w:style w:type="paragraph" w:styleId="7">
    <w:name w:val="heading 7"/>
    <w:basedOn w:val="a1"/>
    <w:next w:val="a1"/>
    <w:link w:val="70"/>
    <w:qFormat/>
    <w:rsid w:val="00346839"/>
    <w:pPr>
      <w:keepNext/>
      <w:spacing w:after="0" w:line="240" w:lineRule="auto"/>
      <w:jc w:val="center"/>
      <w:outlineLvl w:val="6"/>
    </w:pPr>
    <w:rPr>
      <w:rFonts w:ascii="Times New Roman" w:eastAsia="Times New Roman" w:hAnsi="Times New Roman" w:cs="Times New Roman"/>
      <w:sz w:val="24"/>
      <w:szCs w:val="20"/>
    </w:rPr>
  </w:style>
  <w:style w:type="paragraph" w:styleId="8">
    <w:name w:val="heading 8"/>
    <w:basedOn w:val="a1"/>
    <w:next w:val="a1"/>
    <w:link w:val="80"/>
    <w:qFormat/>
    <w:rsid w:val="00346839"/>
    <w:pPr>
      <w:keepNext/>
      <w:spacing w:after="0" w:line="240" w:lineRule="auto"/>
      <w:jc w:val="center"/>
      <w:outlineLvl w:val="7"/>
    </w:pPr>
    <w:rPr>
      <w:rFonts w:ascii="Times New Roman" w:eastAsia="Times New Roman" w:hAnsi="Times New Roman" w:cs="Times New Roman"/>
      <w:b/>
      <w:sz w:val="24"/>
      <w:szCs w:val="20"/>
    </w:rPr>
  </w:style>
  <w:style w:type="paragraph" w:styleId="9">
    <w:name w:val="heading 9"/>
    <w:basedOn w:val="a1"/>
    <w:next w:val="a1"/>
    <w:link w:val="90"/>
    <w:qFormat/>
    <w:rsid w:val="00346839"/>
    <w:pPr>
      <w:keepNext/>
      <w:spacing w:after="0" w:line="240" w:lineRule="auto"/>
      <w:jc w:val="center"/>
      <w:outlineLvl w:val="8"/>
    </w:pPr>
    <w:rPr>
      <w:rFonts w:ascii="Times New Roman" w:eastAsia="Times New Roman" w:hAnsi="Times New Roman" w:cs="Times New Roman"/>
      <w:b/>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0"/>
    <w:rsid w:val="00346839"/>
    <w:rPr>
      <w:rFonts w:ascii="Times New Roman" w:eastAsia="Times New Roman" w:hAnsi="Times New Roman" w:cs="Times New Roman"/>
      <w:b/>
      <w:kern w:val="28"/>
      <w:sz w:val="36"/>
      <w:szCs w:val="20"/>
    </w:rPr>
  </w:style>
  <w:style w:type="character" w:customStyle="1" w:styleId="20">
    <w:name w:val="Заголовок 2 Знак"/>
    <w:basedOn w:val="a2"/>
    <w:link w:val="2"/>
    <w:rsid w:val="00346839"/>
    <w:rPr>
      <w:rFonts w:ascii="Times New Roman" w:eastAsia="Times New Roman" w:hAnsi="Times New Roman" w:cs="Times New Roman"/>
      <w:b/>
      <w:bCs/>
      <w:sz w:val="20"/>
      <w:szCs w:val="20"/>
      <w:lang w:eastAsia="ar-SA"/>
    </w:rPr>
  </w:style>
  <w:style w:type="character" w:customStyle="1" w:styleId="31">
    <w:name w:val="Заголовок 3 Знак"/>
    <w:aliases w:val="H3 Знак1"/>
    <w:basedOn w:val="a2"/>
    <w:link w:val="30"/>
    <w:rsid w:val="00346839"/>
    <w:rPr>
      <w:rFonts w:ascii="Cambria" w:eastAsia="Times New Roman" w:hAnsi="Cambria" w:cs="Times New Roman"/>
      <w:color w:val="243F60"/>
      <w:sz w:val="24"/>
      <w:szCs w:val="24"/>
      <w:lang w:eastAsia="en-US"/>
    </w:rPr>
  </w:style>
  <w:style w:type="character" w:customStyle="1" w:styleId="40">
    <w:name w:val="Заголовок 4 Знак"/>
    <w:basedOn w:val="a2"/>
    <w:link w:val="4"/>
    <w:rsid w:val="00346839"/>
    <w:rPr>
      <w:rFonts w:ascii="Times New Roman" w:eastAsia="Times New Roman" w:hAnsi="Times New Roman" w:cs="Times New Roman"/>
      <w:b/>
      <w:sz w:val="28"/>
      <w:szCs w:val="20"/>
    </w:rPr>
  </w:style>
  <w:style w:type="character" w:customStyle="1" w:styleId="50">
    <w:name w:val="Заголовок 5 Знак"/>
    <w:basedOn w:val="a2"/>
    <w:link w:val="5"/>
    <w:rsid w:val="00346839"/>
    <w:rPr>
      <w:rFonts w:ascii="Times New Roman" w:eastAsia="Times New Roman" w:hAnsi="Times New Roman" w:cs="Times New Roman"/>
      <w:sz w:val="28"/>
      <w:szCs w:val="24"/>
    </w:rPr>
  </w:style>
  <w:style w:type="character" w:customStyle="1" w:styleId="60">
    <w:name w:val="Заголовок 6 Знак"/>
    <w:basedOn w:val="a2"/>
    <w:link w:val="6"/>
    <w:rsid w:val="00346839"/>
    <w:rPr>
      <w:rFonts w:ascii="Times New Roman" w:eastAsia="Arial Unicode MS" w:hAnsi="Times New Roman" w:cs="Times New Roman"/>
      <w:sz w:val="24"/>
      <w:szCs w:val="20"/>
    </w:rPr>
  </w:style>
  <w:style w:type="character" w:customStyle="1" w:styleId="70">
    <w:name w:val="Заголовок 7 Знак"/>
    <w:basedOn w:val="a2"/>
    <w:link w:val="7"/>
    <w:rsid w:val="00346839"/>
    <w:rPr>
      <w:rFonts w:ascii="Times New Roman" w:eastAsia="Times New Roman" w:hAnsi="Times New Roman" w:cs="Times New Roman"/>
      <w:sz w:val="24"/>
      <w:szCs w:val="20"/>
    </w:rPr>
  </w:style>
  <w:style w:type="character" w:customStyle="1" w:styleId="80">
    <w:name w:val="Заголовок 8 Знак"/>
    <w:basedOn w:val="a2"/>
    <w:link w:val="8"/>
    <w:rsid w:val="00346839"/>
    <w:rPr>
      <w:rFonts w:ascii="Times New Roman" w:eastAsia="Times New Roman" w:hAnsi="Times New Roman" w:cs="Times New Roman"/>
      <w:b/>
      <w:sz w:val="24"/>
      <w:szCs w:val="20"/>
    </w:rPr>
  </w:style>
  <w:style w:type="character" w:customStyle="1" w:styleId="90">
    <w:name w:val="Заголовок 9 Знак"/>
    <w:basedOn w:val="a2"/>
    <w:link w:val="9"/>
    <w:rsid w:val="00346839"/>
    <w:rPr>
      <w:rFonts w:ascii="Times New Roman" w:eastAsia="Times New Roman" w:hAnsi="Times New Roman" w:cs="Times New Roman"/>
      <w:b/>
      <w:szCs w:val="24"/>
    </w:rPr>
  </w:style>
  <w:style w:type="paragraph" w:styleId="a5">
    <w:name w:val="No Spacing"/>
    <w:aliases w:val="Текстовая часть,Текстовый"/>
    <w:link w:val="a6"/>
    <w:uiPriority w:val="99"/>
    <w:qFormat/>
    <w:rsid w:val="00346839"/>
    <w:pPr>
      <w:spacing w:after="0" w:line="240" w:lineRule="auto"/>
    </w:pPr>
    <w:rPr>
      <w:rFonts w:ascii="Times New Roman" w:eastAsia="Times New Roman" w:hAnsi="Times New Roman" w:cs="Times New Roman"/>
      <w:sz w:val="28"/>
      <w:szCs w:val="28"/>
      <w:lang w:eastAsia="ar-SA"/>
    </w:rPr>
  </w:style>
  <w:style w:type="paragraph" w:styleId="a7">
    <w:name w:val="List Paragraph"/>
    <w:basedOn w:val="a1"/>
    <w:qFormat/>
    <w:rsid w:val="00346839"/>
    <w:pPr>
      <w:spacing w:after="0" w:line="240" w:lineRule="auto"/>
      <w:ind w:left="720"/>
      <w:contextualSpacing/>
    </w:pPr>
    <w:rPr>
      <w:rFonts w:ascii="Times New Roman" w:eastAsia="Calibri" w:hAnsi="Times New Roman" w:cs="Times New Roman"/>
      <w:sz w:val="20"/>
      <w:szCs w:val="20"/>
    </w:rPr>
  </w:style>
  <w:style w:type="character" w:styleId="a8">
    <w:name w:val="Hyperlink"/>
    <w:basedOn w:val="a2"/>
    <w:rsid w:val="00346839"/>
    <w:rPr>
      <w:rFonts w:ascii="Times New Roman" w:hAnsi="Times New Roman" w:cs="Times New Roman" w:hint="default"/>
      <w:color w:val="0000FF"/>
      <w:u w:val="single"/>
    </w:rPr>
  </w:style>
  <w:style w:type="character" w:styleId="a9">
    <w:name w:val="FollowedHyperlink"/>
    <w:basedOn w:val="a2"/>
    <w:rsid w:val="00346839"/>
    <w:rPr>
      <w:color w:val="800080"/>
      <w:u w:val="single"/>
    </w:rPr>
  </w:style>
  <w:style w:type="character" w:customStyle="1" w:styleId="aa">
    <w:name w:val="Текст выноски Знак"/>
    <w:basedOn w:val="a2"/>
    <w:link w:val="ab"/>
    <w:locked/>
    <w:rsid w:val="00346839"/>
    <w:rPr>
      <w:rFonts w:ascii="Tahoma" w:hAnsi="Tahoma" w:cs="Tahoma"/>
      <w:sz w:val="16"/>
      <w:szCs w:val="16"/>
      <w:lang w:eastAsia="en-US"/>
    </w:rPr>
  </w:style>
  <w:style w:type="paragraph" w:styleId="ab">
    <w:name w:val="Balloon Text"/>
    <w:basedOn w:val="a1"/>
    <w:link w:val="aa"/>
    <w:rsid w:val="00346839"/>
    <w:pPr>
      <w:spacing w:after="0" w:line="240" w:lineRule="auto"/>
    </w:pPr>
    <w:rPr>
      <w:rFonts w:ascii="Tahoma" w:hAnsi="Tahoma" w:cs="Tahoma"/>
      <w:sz w:val="16"/>
      <w:szCs w:val="16"/>
      <w:lang w:eastAsia="en-US"/>
    </w:rPr>
  </w:style>
  <w:style w:type="character" w:customStyle="1" w:styleId="12">
    <w:name w:val="Текст выноски Знак1"/>
    <w:basedOn w:val="a2"/>
    <w:uiPriority w:val="99"/>
    <w:semiHidden/>
    <w:rsid w:val="00346839"/>
    <w:rPr>
      <w:rFonts w:ascii="Tahoma" w:hAnsi="Tahoma" w:cs="Tahoma"/>
      <w:sz w:val="16"/>
      <w:szCs w:val="16"/>
    </w:rPr>
  </w:style>
  <w:style w:type="paragraph" w:customStyle="1" w:styleId="ConsPlusNormal">
    <w:name w:val="ConsPlusNormal"/>
    <w:link w:val="ConsPlusNormal0"/>
    <w:qFormat/>
    <w:rsid w:val="00346839"/>
    <w:pPr>
      <w:widowControl w:val="0"/>
      <w:autoSpaceDE w:val="0"/>
      <w:autoSpaceDN w:val="0"/>
      <w:spacing w:after="0" w:line="240" w:lineRule="auto"/>
    </w:pPr>
    <w:rPr>
      <w:rFonts w:ascii="Calibri" w:eastAsia="Calibri" w:hAnsi="Calibri" w:cs="Times New Roman"/>
      <w:szCs w:val="20"/>
    </w:rPr>
  </w:style>
  <w:style w:type="paragraph" w:customStyle="1" w:styleId="ConsPlusNonformat">
    <w:name w:val="ConsPlusNonforma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
    <w:name w:val="ConsPlusTitle"/>
    <w:rsid w:val="00346839"/>
    <w:pPr>
      <w:widowControl w:val="0"/>
      <w:autoSpaceDE w:val="0"/>
      <w:autoSpaceDN w:val="0"/>
      <w:spacing w:after="0" w:line="240" w:lineRule="auto"/>
    </w:pPr>
    <w:rPr>
      <w:rFonts w:ascii="Calibri" w:eastAsia="Calibri" w:hAnsi="Calibri" w:cs="Calibri"/>
      <w:b/>
      <w:szCs w:val="20"/>
    </w:rPr>
  </w:style>
  <w:style w:type="paragraph" w:customStyle="1" w:styleId="ConsPlusCell">
    <w:name w:val="ConsPlusCell"/>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DocList">
    <w:name w:val="ConsPlusDocLis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Page">
    <w:name w:val="ConsPlusTitlePage"/>
    <w:rsid w:val="00346839"/>
    <w:pPr>
      <w:widowControl w:val="0"/>
      <w:autoSpaceDE w:val="0"/>
      <w:autoSpaceDN w:val="0"/>
      <w:spacing w:after="0" w:line="240" w:lineRule="auto"/>
    </w:pPr>
    <w:rPr>
      <w:rFonts w:ascii="Tahoma" w:eastAsia="Calibri" w:hAnsi="Tahoma" w:cs="Tahoma"/>
      <w:sz w:val="20"/>
      <w:szCs w:val="20"/>
    </w:rPr>
  </w:style>
  <w:style w:type="paragraph" w:customStyle="1" w:styleId="ConsPlusJurTerm">
    <w:name w:val="ConsPlusJurTerm"/>
    <w:rsid w:val="00346839"/>
    <w:pPr>
      <w:widowControl w:val="0"/>
      <w:autoSpaceDE w:val="0"/>
      <w:autoSpaceDN w:val="0"/>
      <w:spacing w:after="0" w:line="240" w:lineRule="auto"/>
    </w:pPr>
    <w:rPr>
      <w:rFonts w:ascii="Tahoma" w:eastAsia="Calibri" w:hAnsi="Tahoma" w:cs="Tahoma"/>
      <w:sz w:val="26"/>
      <w:szCs w:val="20"/>
    </w:rPr>
  </w:style>
  <w:style w:type="paragraph" w:customStyle="1" w:styleId="ConsPlusTextList">
    <w:name w:val="ConsPlusTextList"/>
    <w:rsid w:val="00346839"/>
    <w:pPr>
      <w:widowControl w:val="0"/>
      <w:autoSpaceDE w:val="0"/>
      <w:autoSpaceDN w:val="0"/>
      <w:spacing w:after="0" w:line="240" w:lineRule="auto"/>
    </w:pPr>
    <w:rPr>
      <w:rFonts w:ascii="Arial" w:eastAsia="Calibri" w:hAnsi="Arial" w:cs="Arial"/>
      <w:sz w:val="20"/>
      <w:szCs w:val="20"/>
    </w:rPr>
  </w:style>
  <w:style w:type="paragraph" w:customStyle="1" w:styleId="headertext">
    <w:name w:val="headertext"/>
    <w:basedOn w:val="a1"/>
    <w:rsid w:val="00346839"/>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basedOn w:val="a2"/>
    <w:rsid w:val="00346839"/>
    <w:rPr>
      <w:rFonts w:ascii="Times New Roman" w:hAnsi="Times New Roman" w:cs="Times New Roman" w:hint="default"/>
    </w:rPr>
  </w:style>
  <w:style w:type="paragraph" w:styleId="ac">
    <w:name w:val="Normal (Web)"/>
    <w:aliases w:val="Обычный (Web),Обычный (веб) Знак Знак,Знак Знак Знак,Обычный (веб) Знак,Обычный (веб) Знак Знак Знак1,Знак Знак1 Знак,Обычный (веб) Знак Знак Знак Знак,Знак Знак Знак1 Знак Знак"/>
    <w:basedOn w:val="a1"/>
    <w:link w:val="13"/>
    <w:rsid w:val="00346839"/>
    <w:pPr>
      <w:suppressAutoHyphens/>
      <w:spacing w:before="280" w:after="119" w:line="240" w:lineRule="auto"/>
    </w:pPr>
    <w:rPr>
      <w:rFonts w:ascii="Times New Roman" w:eastAsia="Times New Roman" w:hAnsi="Times New Roman" w:cs="Times New Roman"/>
      <w:sz w:val="24"/>
      <w:szCs w:val="24"/>
      <w:lang w:eastAsia="ar-SA"/>
    </w:rPr>
  </w:style>
  <w:style w:type="paragraph" w:styleId="ad">
    <w:name w:val="Body Text"/>
    <w:basedOn w:val="a1"/>
    <w:link w:val="ae"/>
    <w:rsid w:val="00346839"/>
    <w:pPr>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ae">
    <w:name w:val="Основной текст Знак"/>
    <w:basedOn w:val="a2"/>
    <w:link w:val="ad"/>
    <w:rsid w:val="00346839"/>
    <w:rPr>
      <w:rFonts w:ascii="Times New Roman" w:eastAsia="Times New Roman" w:hAnsi="Times New Roman" w:cs="Times New Roman"/>
      <w:sz w:val="28"/>
      <w:szCs w:val="20"/>
      <w:lang w:eastAsia="ar-SA"/>
    </w:rPr>
  </w:style>
  <w:style w:type="character" w:customStyle="1" w:styleId="FontStyle17">
    <w:name w:val="Font Style17"/>
    <w:rsid w:val="00346839"/>
    <w:rPr>
      <w:rFonts w:ascii="Times New Roman" w:hAnsi="Times New Roman" w:cs="Times New Roman" w:hint="default"/>
      <w:sz w:val="26"/>
      <w:szCs w:val="26"/>
    </w:rPr>
  </w:style>
  <w:style w:type="paragraph" w:styleId="af">
    <w:name w:val="Body Text Indent"/>
    <w:basedOn w:val="a1"/>
    <w:link w:val="af0"/>
    <w:rsid w:val="00346839"/>
    <w:pPr>
      <w:spacing w:after="120" w:line="240" w:lineRule="auto"/>
      <w:ind w:left="283"/>
    </w:pPr>
    <w:rPr>
      <w:rFonts w:ascii="Times New Roman" w:eastAsia="Times New Roman" w:hAnsi="Times New Roman" w:cs="Times New Roman"/>
      <w:sz w:val="28"/>
      <w:szCs w:val="28"/>
      <w:lang w:eastAsia="ar-SA"/>
    </w:rPr>
  </w:style>
  <w:style w:type="character" w:customStyle="1" w:styleId="af0">
    <w:name w:val="Основной текст с отступом Знак"/>
    <w:basedOn w:val="a2"/>
    <w:link w:val="af"/>
    <w:rsid w:val="00346839"/>
    <w:rPr>
      <w:rFonts w:ascii="Times New Roman" w:eastAsia="Times New Roman" w:hAnsi="Times New Roman" w:cs="Times New Roman"/>
      <w:sz w:val="28"/>
      <w:szCs w:val="28"/>
      <w:lang w:eastAsia="ar-SA"/>
    </w:rPr>
  </w:style>
  <w:style w:type="paragraph" w:customStyle="1" w:styleId="af1">
    <w:name w:val="Нормальный (таблица)"/>
    <w:basedOn w:val="a1"/>
    <w:next w:val="a1"/>
    <w:rsid w:val="00346839"/>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2">
    <w:name w:val="Таблицы (моноширинный)"/>
    <w:basedOn w:val="a1"/>
    <w:next w:val="a1"/>
    <w:rsid w:val="00346839"/>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3">
    <w:name w:val="Цветовое выделение"/>
    <w:rsid w:val="00346839"/>
    <w:rPr>
      <w:b/>
      <w:bCs w:val="0"/>
      <w:color w:val="26282F"/>
    </w:rPr>
  </w:style>
  <w:style w:type="table" w:styleId="af4">
    <w:name w:val="Table Grid"/>
    <w:basedOn w:val="a3"/>
    <w:rsid w:val="00346839"/>
    <w:pPr>
      <w:spacing w:after="0" w:line="240" w:lineRule="auto"/>
    </w:pPr>
    <w:rPr>
      <w:rFonts w:ascii="Times New Roman" w:eastAsia="Calibr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aliases w:val=" Знак,Знак2,Знак21,Знак1"/>
    <w:basedOn w:val="a1"/>
    <w:link w:val="af6"/>
    <w:unhideWhenUsed/>
    <w:rsid w:val="00346839"/>
    <w:pPr>
      <w:spacing w:after="0" w:line="240" w:lineRule="auto"/>
    </w:pPr>
    <w:rPr>
      <w:rFonts w:ascii="Times New Roman" w:eastAsia="Calibri" w:hAnsi="Times New Roman" w:cs="Times New Roman"/>
      <w:sz w:val="20"/>
      <w:szCs w:val="20"/>
      <w:lang w:eastAsia="en-US"/>
    </w:rPr>
  </w:style>
  <w:style w:type="character" w:customStyle="1" w:styleId="af6">
    <w:name w:val="Текст сноски Знак"/>
    <w:aliases w:val=" Знак Знак,Знак2 Знак,Знак21 Знак,Знак1 Знак"/>
    <w:basedOn w:val="a2"/>
    <w:link w:val="af5"/>
    <w:rsid w:val="00346839"/>
    <w:rPr>
      <w:rFonts w:ascii="Times New Roman" w:eastAsia="Calibri" w:hAnsi="Times New Roman" w:cs="Times New Roman"/>
      <w:sz w:val="20"/>
      <w:szCs w:val="20"/>
      <w:lang w:eastAsia="en-US"/>
    </w:rPr>
  </w:style>
  <w:style w:type="character" w:styleId="af7">
    <w:name w:val="footnote reference"/>
    <w:basedOn w:val="a2"/>
    <w:unhideWhenUsed/>
    <w:rsid w:val="00346839"/>
    <w:rPr>
      <w:vertAlign w:val="superscript"/>
    </w:rPr>
  </w:style>
  <w:style w:type="paragraph" w:customStyle="1" w:styleId="af8">
    <w:name w:val="Îáû÷íûé"/>
    <w:rsid w:val="00346839"/>
    <w:pPr>
      <w:spacing w:after="0" w:line="240" w:lineRule="auto"/>
    </w:pPr>
    <w:rPr>
      <w:rFonts w:ascii="Times New Roman" w:eastAsia="Times New Roman" w:hAnsi="Times New Roman" w:cs="Times New Roman"/>
      <w:sz w:val="20"/>
      <w:szCs w:val="20"/>
    </w:rPr>
  </w:style>
  <w:style w:type="paragraph" w:customStyle="1" w:styleId="1">
    <w:name w:val="Стиль1"/>
    <w:basedOn w:val="a1"/>
    <w:rsid w:val="00346839"/>
    <w:pPr>
      <w:keepNext/>
      <w:keepLines/>
      <w:widowControl w:val="0"/>
      <w:numPr>
        <w:numId w:val="8"/>
      </w:numPr>
      <w:suppressLineNumbers/>
      <w:suppressAutoHyphens/>
      <w:spacing w:after="60" w:line="240" w:lineRule="auto"/>
    </w:pPr>
    <w:rPr>
      <w:rFonts w:ascii="Times New Roman" w:eastAsia="Times New Roman" w:hAnsi="Times New Roman" w:cs="Times New Roman"/>
      <w:b/>
      <w:sz w:val="28"/>
      <w:szCs w:val="24"/>
    </w:rPr>
  </w:style>
  <w:style w:type="paragraph" w:customStyle="1" w:styleId="3">
    <w:name w:val="Стиль3 Знак Знак"/>
    <w:basedOn w:val="21"/>
    <w:link w:val="310"/>
    <w:rsid w:val="00346839"/>
    <w:pPr>
      <w:widowControl w:val="0"/>
      <w:numPr>
        <w:ilvl w:val="2"/>
        <w:numId w:val="8"/>
      </w:numPr>
      <w:tabs>
        <w:tab w:val="clear" w:pos="227"/>
        <w:tab w:val="num" w:pos="360"/>
      </w:tabs>
      <w:adjustRightInd w:val="0"/>
      <w:spacing w:after="0" w:line="240" w:lineRule="auto"/>
      <w:ind w:left="283"/>
      <w:jc w:val="both"/>
      <w:textAlignment w:val="baseline"/>
    </w:pPr>
    <w:rPr>
      <w:rFonts w:eastAsia="Times New Roman"/>
      <w:sz w:val="24"/>
      <w:szCs w:val="24"/>
      <w:lang w:eastAsia="ru-RU"/>
    </w:rPr>
  </w:style>
  <w:style w:type="character" w:customStyle="1" w:styleId="310">
    <w:name w:val="Стиль3 Знак Знак Знак1"/>
    <w:basedOn w:val="a2"/>
    <w:link w:val="3"/>
    <w:rsid w:val="00346839"/>
    <w:rPr>
      <w:rFonts w:ascii="Times New Roman" w:eastAsia="Times New Roman" w:hAnsi="Times New Roman" w:cs="Times New Roman"/>
      <w:sz w:val="24"/>
      <w:szCs w:val="24"/>
    </w:rPr>
  </w:style>
  <w:style w:type="paragraph" w:styleId="21">
    <w:name w:val="Body Text Indent 2"/>
    <w:basedOn w:val="a1"/>
    <w:link w:val="22"/>
    <w:unhideWhenUsed/>
    <w:rsid w:val="00346839"/>
    <w:pPr>
      <w:spacing w:after="120" w:line="480" w:lineRule="auto"/>
      <w:ind w:left="283"/>
    </w:pPr>
    <w:rPr>
      <w:rFonts w:ascii="Times New Roman" w:eastAsia="Calibri" w:hAnsi="Times New Roman" w:cs="Times New Roman"/>
      <w:sz w:val="28"/>
      <w:lang w:eastAsia="en-US"/>
    </w:rPr>
  </w:style>
  <w:style w:type="character" w:customStyle="1" w:styleId="22">
    <w:name w:val="Основной текст с отступом 2 Знак"/>
    <w:basedOn w:val="a2"/>
    <w:link w:val="21"/>
    <w:rsid w:val="00346839"/>
    <w:rPr>
      <w:rFonts w:ascii="Times New Roman" w:eastAsia="Calibri" w:hAnsi="Times New Roman" w:cs="Times New Roman"/>
      <w:sz w:val="28"/>
      <w:lang w:eastAsia="en-US"/>
    </w:rPr>
  </w:style>
  <w:style w:type="character" w:customStyle="1" w:styleId="f">
    <w:name w:val="f"/>
    <w:rsid w:val="00346839"/>
  </w:style>
  <w:style w:type="paragraph" w:customStyle="1" w:styleId="14">
    <w:name w:val="Абзац списка1"/>
    <w:basedOn w:val="a1"/>
    <w:rsid w:val="00346839"/>
    <w:pPr>
      <w:spacing w:after="0" w:line="240" w:lineRule="auto"/>
      <w:ind w:left="720"/>
    </w:pPr>
    <w:rPr>
      <w:rFonts w:ascii="Times New Roman" w:eastAsia="Times New Roman" w:hAnsi="Times New Roman" w:cs="Times New Roman"/>
      <w:sz w:val="28"/>
      <w:lang w:eastAsia="en-US"/>
    </w:rPr>
  </w:style>
  <w:style w:type="paragraph" w:styleId="af9">
    <w:name w:val="header"/>
    <w:basedOn w:val="a1"/>
    <w:link w:val="afa"/>
    <w:uiPriority w:val="99"/>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a">
    <w:name w:val="Верхний колонтитул Знак"/>
    <w:basedOn w:val="a2"/>
    <w:link w:val="af9"/>
    <w:uiPriority w:val="99"/>
    <w:rsid w:val="00346839"/>
    <w:rPr>
      <w:rFonts w:ascii="Times New Roman" w:eastAsia="Calibri" w:hAnsi="Times New Roman" w:cs="Times New Roman"/>
      <w:sz w:val="28"/>
      <w:lang w:eastAsia="en-US"/>
    </w:rPr>
  </w:style>
  <w:style w:type="paragraph" w:styleId="afb">
    <w:name w:val="footer"/>
    <w:basedOn w:val="a1"/>
    <w:link w:val="afc"/>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c">
    <w:name w:val="Нижний колонтитул Знак"/>
    <w:basedOn w:val="a2"/>
    <w:link w:val="afb"/>
    <w:rsid w:val="00346839"/>
    <w:rPr>
      <w:rFonts w:ascii="Times New Roman" w:eastAsia="Calibri" w:hAnsi="Times New Roman" w:cs="Times New Roman"/>
      <w:sz w:val="28"/>
      <w:lang w:eastAsia="en-US"/>
    </w:rPr>
  </w:style>
  <w:style w:type="character" w:customStyle="1" w:styleId="ConsPlusNormal0">
    <w:name w:val="ConsPlusNormal Знак"/>
    <w:link w:val="ConsPlusNormal"/>
    <w:locked/>
    <w:rsid w:val="00346839"/>
    <w:rPr>
      <w:rFonts w:ascii="Calibri" w:eastAsia="Calibri" w:hAnsi="Calibri" w:cs="Times New Roman"/>
      <w:szCs w:val="20"/>
    </w:rPr>
  </w:style>
  <w:style w:type="character" w:customStyle="1" w:styleId="a6">
    <w:name w:val="Без интервала Знак"/>
    <w:aliases w:val="Текстовая часть Знак,Текстовый Знак"/>
    <w:link w:val="a5"/>
    <w:uiPriority w:val="99"/>
    <w:locked/>
    <w:rsid w:val="00346839"/>
    <w:rPr>
      <w:rFonts w:ascii="Times New Roman" w:eastAsia="Times New Roman" w:hAnsi="Times New Roman" w:cs="Times New Roman"/>
      <w:sz w:val="28"/>
      <w:szCs w:val="28"/>
      <w:lang w:eastAsia="ar-SA"/>
    </w:rPr>
  </w:style>
  <w:style w:type="character" w:customStyle="1" w:styleId="23">
    <w:name w:val="Основной текст (2)_"/>
    <w:link w:val="24"/>
    <w:rsid w:val="00346839"/>
    <w:rPr>
      <w:b/>
      <w:bCs/>
      <w:shd w:val="clear" w:color="auto" w:fill="FFFFFF"/>
    </w:rPr>
  </w:style>
  <w:style w:type="paragraph" w:customStyle="1" w:styleId="24">
    <w:name w:val="Основной текст (2)"/>
    <w:basedOn w:val="a1"/>
    <w:link w:val="23"/>
    <w:rsid w:val="00346839"/>
    <w:pPr>
      <w:widowControl w:val="0"/>
      <w:shd w:val="clear" w:color="auto" w:fill="FFFFFF"/>
      <w:spacing w:after="0" w:line="274" w:lineRule="exact"/>
      <w:jc w:val="center"/>
    </w:pPr>
    <w:rPr>
      <w:b/>
      <w:bCs/>
      <w:shd w:val="clear" w:color="auto" w:fill="FFFFFF"/>
    </w:rPr>
  </w:style>
  <w:style w:type="paragraph" w:customStyle="1" w:styleId="25">
    <w:name w:val="Знак Знак2 Знак"/>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d">
    <w:name w:val="Базовый"/>
    <w:rsid w:val="00346839"/>
    <w:pPr>
      <w:tabs>
        <w:tab w:val="left" w:pos="709"/>
      </w:tabs>
      <w:suppressAutoHyphens/>
      <w:spacing w:line="276" w:lineRule="atLeast"/>
    </w:pPr>
    <w:rPr>
      <w:rFonts w:ascii="Calibri" w:eastAsia="Lucida Sans Unicode" w:hAnsi="Calibri" w:cs="Times New Roman"/>
    </w:rPr>
  </w:style>
  <w:style w:type="numbering" w:customStyle="1" w:styleId="15">
    <w:name w:val="Нет списка1"/>
    <w:next w:val="a4"/>
    <w:uiPriority w:val="99"/>
    <w:semiHidden/>
    <w:unhideWhenUsed/>
    <w:rsid w:val="00346839"/>
  </w:style>
  <w:style w:type="paragraph" w:customStyle="1" w:styleId="msonormal0">
    <w:name w:val="mso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title0">
    <w:name w:val="consplustitle"/>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00">
    <w:name w:val="a0"/>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fe">
    <w:name w:val="a"/>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nformat0">
    <w:name w:val="consplusnonformat"/>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rmal1">
    <w:name w:val="consplus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16">
    <w:name w:val="Знак1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customStyle="1" w:styleId="311">
    <w:name w:val="Заголовок 3 Знак1"/>
    <w:aliases w:val="H3 Знак"/>
    <w:rsid w:val="00346839"/>
    <w:rPr>
      <w:rFonts w:ascii="Arial" w:hAnsi="Arial" w:cs="Arial"/>
      <w:b/>
      <w:bCs/>
      <w:sz w:val="26"/>
      <w:szCs w:val="26"/>
      <w:lang w:val="ru-RU" w:eastAsia="ru-RU" w:bidi="ar-SA"/>
    </w:rPr>
  </w:style>
  <w:style w:type="character" w:customStyle="1" w:styleId="210">
    <w:name w:val="Основной текст с отступом 2 Знак1"/>
    <w:aliases w:val="Основной текст с отступом 2 Знак Знак"/>
    <w:rsid w:val="00346839"/>
    <w:rPr>
      <w:bCs/>
      <w:sz w:val="28"/>
      <w:szCs w:val="24"/>
      <w:lang w:val="ru-RU" w:eastAsia="ru-RU" w:bidi="ar-SA"/>
    </w:rPr>
  </w:style>
  <w:style w:type="paragraph" w:customStyle="1" w:styleId="17">
    <w:name w:val="Обычный1"/>
    <w:link w:val="Normal"/>
    <w:rsid w:val="00346839"/>
    <w:pPr>
      <w:spacing w:after="0" w:line="240" w:lineRule="auto"/>
    </w:pPr>
    <w:rPr>
      <w:rFonts w:ascii="Times New Roman" w:eastAsia="Times New Roman" w:hAnsi="Times New Roman" w:cs="Times New Roman"/>
      <w:sz w:val="20"/>
      <w:szCs w:val="20"/>
    </w:rPr>
  </w:style>
  <w:style w:type="paragraph" w:styleId="32">
    <w:name w:val="Body Text 3"/>
    <w:basedOn w:val="a1"/>
    <w:link w:val="33"/>
    <w:rsid w:val="00346839"/>
    <w:pPr>
      <w:spacing w:after="0" w:line="240" w:lineRule="auto"/>
      <w:jc w:val="both"/>
    </w:pPr>
    <w:rPr>
      <w:rFonts w:ascii="Times New Roman" w:eastAsia="Times New Roman" w:hAnsi="Times New Roman" w:cs="Times New Roman"/>
      <w:sz w:val="24"/>
      <w:szCs w:val="24"/>
    </w:rPr>
  </w:style>
  <w:style w:type="character" w:customStyle="1" w:styleId="33">
    <w:name w:val="Основной текст 3 Знак"/>
    <w:basedOn w:val="a2"/>
    <w:link w:val="32"/>
    <w:rsid w:val="00346839"/>
    <w:rPr>
      <w:rFonts w:ascii="Times New Roman" w:eastAsia="Times New Roman" w:hAnsi="Times New Roman" w:cs="Times New Roman"/>
      <w:sz w:val="24"/>
      <w:szCs w:val="24"/>
    </w:rPr>
  </w:style>
  <w:style w:type="paragraph" w:customStyle="1" w:styleId="110">
    <w:name w:val="заголовок 11"/>
    <w:basedOn w:val="a1"/>
    <w:next w:val="a1"/>
    <w:rsid w:val="00346839"/>
    <w:pPr>
      <w:keepNext/>
      <w:snapToGrid w:val="0"/>
      <w:spacing w:after="0" w:line="240" w:lineRule="auto"/>
      <w:jc w:val="center"/>
    </w:pPr>
    <w:rPr>
      <w:rFonts w:ascii="Times New Roman" w:eastAsia="Times New Roman" w:hAnsi="Times New Roman" w:cs="Times New Roman"/>
      <w:sz w:val="24"/>
      <w:szCs w:val="20"/>
    </w:rPr>
  </w:style>
  <w:style w:type="paragraph" w:styleId="26">
    <w:name w:val="Body Text 2"/>
    <w:basedOn w:val="a1"/>
    <w:link w:val="27"/>
    <w:rsid w:val="00346839"/>
    <w:pPr>
      <w:spacing w:after="0" w:line="240" w:lineRule="auto"/>
    </w:pPr>
    <w:rPr>
      <w:rFonts w:ascii="Times New Roman" w:eastAsia="Times New Roman" w:hAnsi="Times New Roman" w:cs="Times New Roman"/>
      <w:b/>
      <w:sz w:val="24"/>
      <w:szCs w:val="20"/>
    </w:rPr>
  </w:style>
  <w:style w:type="character" w:customStyle="1" w:styleId="27">
    <w:name w:val="Основной текст 2 Знак"/>
    <w:basedOn w:val="a2"/>
    <w:link w:val="26"/>
    <w:rsid w:val="00346839"/>
    <w:rPr>
      <w:rFonts w:ascii="Times New Roman" w:eastAsia="Times New Roman" w:hAnsi="Times New Roman" w:cs="Times New Roman"/>
      <w:b/>
      <w:sz w:val="24"/>
      <w:szCs w:val="20"/>
    </w:rPr>
  </w:style>
  <w:style w:type="paragraph" w:styleId="34">
    <w:name w:val="Body Text Indent 3"/>
    <w:basedOn w:val="a1"/>
    <w:link w:val="312"/>
    <w:rsid w:val="00346839"/>
    <w:pPr>
      <w:spacing w:after="0" w:line="240" w:lineRule="auto"/>
      <w:ind w:firstLine="708"/>
      <w:jc w:val="both"/>
    </w:pPr>
    <w:rPr>
      <w:rFonts w:ascii="Times New Roman" w:eastAsia="Times New Roman" w:hAnsi="Times New Roman" w:cs="Times New Roman"/>
      <w:sz w:val="24"/>
      <w:szCs w:val="24"/>
    </w:rPr>
  </w:style>
  <w:style w:type="character" w:customStyle="1" w:styleId="35">
    <w:name w:val="Основной текст с отступом 3 Знак"/>
    <w:basedOn w:val="a2"/>
    <w:rsid w:val="00346839"/>
    <w:rPr>
      <w:sz w:val="16"/>
      <w:szCs w:val="16"/>
    </w:rPr>
  </w:style>
  <w:style w:type="character" w:customStyle="1" w:styleId="312">
    <w:name w:val="Основной текст с отступом 3 Знак1"/>
    <w:link w:val="34"/>
    <w:rsid w:val="00346839"/>
    <w:rPr>
      <w:rFonts w:ascii="Times New Roman" w:eastAsia="Times New Roman" w:hAnsi="Times New Roman" w:cs="Times New Roman"/>
      <w:sz w:val="24"/>
      <w:szCs w:val="24"/>
    </w:rPr>
  </w:style>
  <w:style w:type="paragraph" w:styleId="aff">
    <w:name w:val="Document Map"/>
    <w:basedOn w:val="a1"/>
    <w:link w:val="aff0"/>
    <w:rsid w:val="00346839"/>
    <w:pPr>
      <w:shd w:val="clear" w:color="auto" w:fill="000080"/>
      <w:spacing w:after="0" w:line="240" w:lineRule="auto"/>
    </w:pPr>
    <w:rPr>
      <w:rFonts w:ascii="Tahoma" w:eastAsia="Times New Roman" w:hAnsi="Tahoma" w:cs="Tahoma"/>
      <w:sz w:val="24"/>
      <w:szCs w:val="24"/>
    </w:rPr>
  </w:style>
  <w:style w:type="character" w:customStyle="1" w:styleId="aff0">
    <w:name w:val="Схема документа Знак"/>
    <w:basedOn w:val="a2"/>
    <w:link w:val="aff"/>
    <w:rsid w:val="00346839"/>
    <w:rPr>
      <w:rFonts w:ascii="Tahoma" w:eastAsia="Times New Roman" w:hAnsi="Tahoma" w:cs="Tahoma"/>
      <w:sz w:val="24"/>
      <w:szCs w:val="24"/>
      <w:shd w:val="clear" w:color="auto" w:fill="000080"/>
    </w:rPr>
  </w:style>
  <w:style w:type="character" w:styleId="aff1">
    <w:name w:val="page number"/>
    <w:basedOn w:val="a2"/>
    <w:rsid w:val="00346839"/>
  </w:style>
  <w:style w:type="character" w:customStyle="1" w:styleId="aff2">
    <w:name w:val="Гипертекстовая ссылка"/>
    <w:rsid w:val="00346839"/>
    <w:rPr>
      <w:color w:val="008000"/>
      <w:u w:val="single"/>
    </w:rPr>
  </w:style>
  <w:style w:type="paragraph" w:customStyle="1" w:styleId="aff3">
    <w:name w:val="Заголовок статьи"/>
    <w:basedOn w:val="a1"/>
    <w:next w:val="a1"/>
    <w:rsid w:val="00346839"/>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character" w:customStyle="1" w:styleId="aff4">
    <w:name w:val="Символ сноски"/>
    <w:rsid w:val="00346839"/>
    <w:rPr>
      <w:vertAlign w:val="superscript"/>
    </w:rPr>
  </w:style>
  <w:style w:type="paragraph" w:customStyle="1" w:styleId="aff5">
    <w:name w:val="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28">
    <w:name w:val="Знак2"/>
    <w:basedOn w:val="a1"/>
    <w:rsid w:val="00346839"/>
    <w:pPr>
      <w:spacing w:after="160" w:line="240" w:lineRule="exact"/>
    </w:pPr>
    <w:rPr>
      <w:rFonts w:ascii="Verdana" w:eastAsia="Times New Roman" w:hAnsi="Verdana" w:cs="Verdana"/>
      <w:sz w:val="20"/>
      <w:szCs w:val="20"/>
      <w:lang w:val="en-US" w:eastAsia="en-US"/>
    </w:rPr>
  </w:style>
  <w:style w:type="paragraph" w:customStyle="1" w:styleId="18">
    <w:name w:val="Знак1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19">
    <w:name w:val="Основной текст с отступом1"/>
    <w:basedOn w:val="a1"/>
    <w:rsid w:val="00346839"/>
    <w:pPr>
      <w:spacing w:after="0" w:line="240" w:lineRule="auto"/>
      <w:jc w:val="both"/>
    </w:pPr>
    <w:rPr>
      <w:rFonts w:ascii="Times New Roman" w:eastAsia="Times New Roman" w:hAnsi="Times New Roman" w:cs="Times New Roman"/>
      <w:sz w:val="28"/>
      <w:szCs w:val="28"/>
    </w:rPr>
  </w:style>
  <w:style w:type="paragraph" w:customStyle="1" w:styleId="29">
    <w:name w:val="Стиль2"/>
    <w:basedOn w:val="2a"/>
    <w:rsid w:val="00346839"/>
    <w:pPr>
      <w:keepNext/>
      <w:keepLines/>
      <w:widowControl w:val="0"/>
      <w:suppressLineNumbers/>
      <w:tabs>
        <w:tab w:val="clear" w:pos="3190"/>
        <w:tab w:val="num" w:pos="576"/>
      </w:tabs>
      <w:suppressAutoHyphens/>
      <w:spacing w:after="60"/>
      <w:ind w:left="576" w:hanging="576"/>
    </w:pPr>
    <w:rPr>
      <w:b/>
      <w:szCs w:val="20"/>
    </w:rPr>
  </w:style>
  <w:style w:type="paragraph" w:styleId="2a">
    <w:name w:val="List Number 2"/>
    <w:basedOn w:val="a1"/>
    <w:rsid w:val="00346839"/>
    <w:pPr>
      <w:tabs>
        <w:tab w:val="num" w:pos="3190"/>
      </w:tabs>
      <w:spacing w:after="0" w:line="240" w:lineRule="auto"/>
      <w:ind w:left="3190" w:hanging="360"/>
      <w:jc w:val="both"/>
    </w:pPr>
    <w:rPr>
      <w:rFonts w:ascii="Times New Roman" w:eastAsia="Times New Roman" w:hAnsi="Times New Roman" w:cs="Times New Roman"/>
      <w:sz w:val="24"/>
      <w:szCs w:val="24"/>
    </w:rPr>
  </w:style>
  <w:style w:type="paragraph" w:customStyle="1" w:styleId="36">
    <w:name w:val="Стиль3 Знак"/>
    <w:basedOn w:val="21"/>
    <w:rsid w:val="00346839"/>
    <w:pPr>
      <w:widowControl w:val="0"/>
      <w:tabs>
        <w:tab w:val="num" w:pos="360"/>
      </w:tabs>
      <w:adjustRightInd w:val="0"/>
      <w:spacing w:after="0" w:line="240" w:lineRule="auto"/>
      <w:jc w:val="both"/>
      <w:textAlignment w:val="baseline"/>
    </w:pPr>
    <w:rPr>
      <w:rFonts w:eastAsia="Times New Roman"/>
      <w:sz w:val="24"/>
      <w:szCs w:val="20"/>
      <w:lang w:eastAsia="ru-RU"/>
    </w:rPr>
  </w:style>
  <w:style w:type="paragraph" w:customStyle="1" w:styleId="ConsNormal">
    <w:name w:val="ConsNormal"/>
    <w:link w:val="ConsNormal0"/>
    <w:rsid w:val="0034683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rPr>
  </w:style>
  <w:style w:type="paragraph" w:styleId="2b">
    <w:name w:val="toc 2"/>
    <w:basedOn w:val="a1"/>
    <w:next w:val="a1"/>
    <w:autoRedefine/>
    <w:rsid w:val="00346839"/>
    <w:pPr>
      <w:tabs>
        <w:tab w:val="left" w:pos="720"/>
        <w:tab w:val="right" w:leader="dot" w:pos="9720"/>
      </w:tabs>
      <w:spacing w:after="0" w:line="240" w:lineRule="auto"/>
      <w:ind w:left="240"/>
    </w:pPr>
    <w:rPr>
      <w:rFonts w:ascii="Times New Roman" w:eastAsia="Times New Roman" w:hAnsi="Times New Roman" w:cs="Times New Roman"/>
      <w:smallCaps/>
      <w:noProof/>
      <w:sz w:val="20"/>
      <w:szCs w:val="20"/>
    </w:rPr>
  </w:style>
  <w:style w:type="paragraph" w:styleId="2c">
    <w:name w:val="List Bullet 2"/>
    <w:basedOn w:val="a1"/>
    <w:autoRedefine/>
    <w:rsid w:val="00346839"/>
    <w:pPr>
      <w:tabs>
        <w:tab w:val="num" w:pos="643"/>
      </w:tabs>
      <w:spacing w:after="60" w:line="240" w:lineRule="auto"/>
      <w:ind w:left="643" w:hanging="360"/>
      <w:jc w:val="both"/>
    </w:pPr>
    <w:rPr>
      <w:rFonts w:ascii="Times New Roman" w:eastAsia="Times New Roman" w:hAnsi="Times New Roman" w:cs="Times New Roman"/>
      <w:sz w:val="24"/>
      <w:szCs w:val="20"/>
    </w:rPr>
  </w:style>
  <w:style w:type="paragraph" w:styleId="1a">
    <w:name w:val="toc 1"/>
    <w:basedOn w:val="a1"/>
    <w:next w:val="a1"/>
    <w:autoRedefine/>
    <w:rsid w:val="00346839"/>
    <w:pPr>
      <w:keepNext/>
      <w:keepLines/>
      <w:widowControl w:val="0"/>
      <w:suppressLineNumbers/>
      <w:tabs>
        <w:tab w:val="right" w:leader="dot" w:pos="9720"/>
      </w:tabs>
      <w:suppressAutoHyphens/>
      <w:spacing w:before="120" w:after="120" w:line="240" w:lineRule="auto"/>
      <w:jc w:val="both"/>
    </w:pPr>
    <w:rPr>
      <w:rFonts w:ascii="Times New Roman" w:eastAsia="Times New Roman" w:hAnsi="Times New Roman" w:cs="Times New Roman"/>
      <w:bCs/>
      <w:caps/>
      <w:sz w:val="24"/>
      <w:szCs w:val="24"/>
    </w:rPr>
  </w:style>
  <w:style w:type="paragraph" w:styleId="37">
    <w:name w:val="toc 3"/>
    <w:basedOn w:val="a1"/>
    <w:next w:val="a1"/>
    <w:autoRedefine/>
    <w:rsid w:val="00346839"/>
    <w:pPr>
      <w:tabs>
        <w:tab w:val="left" w:pos="1200"/>
        <w:tab w:val="right" w:leader="dot" w:pos="9720"/>
      </w:tabs>
      <w:spacing w:after="0" w:line="240" w:lineRule="auto"/>
      <w:ind w:left="480"/>
    </w:pPr>
    <w:rPr>
      <w:rFonts w:ascii="Times New Roman" w:eastAsia="Times New Roman" w:hAnsi="Times New Roman" w:cs="Times New Roman"/>
      <w:i/>
      <w:iCs/>
      <w:sz w:val="20"/>
      <w:szCs w:val="20"/>
    </w:rPr>
  </w:style>
  <w:style w:type="paragraph" w:styleId="42">
    <w:name w:val="toc 4"/>
    <w:basedOn w:val="a1"/>
    <w:next w:val="a1"/>
    <w:autoRedefine/>
    <w:rsid w:val="00346839"/>
    <w:pPr>
      <w:spacing w:after="0" w:line="240" w:lineRule="auto"/>
      <w:ind w:left="720"/>
      <w:jc w:val="both"/>
    </w:pPr>
    <w:rPr>
      <w:rFonts w:ascii="Times New Roman" w:eastAsia="Times New Roman" w:hAnsi="Times New Roman" w:cs="Times New Roman"/>
      <w:sz w:val="18"/>
      <w:szCs w:val="18"/>
    </w:rPr>
  </w:style>
  <w:style w:type="paragraph" w:styleId="51">
    <w:name w:val="toc 5"/>
    <w:basedOn w:val="a1"/>
    <w:next w:val="a1"/>
    <w:autoRedefine/>
    <w:rsid w:val="00346839"/>
    <w:pPr>
      <w:spacing w:after="0" w:line="240" w:lineRule="auto"/>
      <w:ind w:left="960"/>
      <w:jc w:val="both"/>
    </w:pPr>
    <w:rPr>
      <w:rFonts w:ascii="Times New Roman" w:eastAsia="Times New Roman" w:hAnsi="Times New Roman" w:cs="Times New Roman"/>
      <w:sz w:val="18"/>
      <w:szCs w:val="18"/>
    </w:rPr>
  </w:style>
  <w:style w:type="paragraph" w:styleId="61">
    <w:name w:val="toc 6"/>
    <w:basedOn w:val="a1"/>
    <w:next w:val="a1"/>
    <w:autoRedefine/>
    <w:rsid w:val="00346839"/>
    <w:pPr>
      <w:spacing w:after="0" w:line="240" w:lineRule="auto"/>
      <w:ind w:left="1200"/>
      <w:jc w:val="both"/>
    </w:pPr>
    <w:rPr>
      <w:rFonts w:ascii="Times New Roman" w:eastAsia="Times New Roman" w:hAnsi="Times New Roman" w:cs="Times New Roman"/>
      <w:sz w:val="18"/>
      <w:szCs w:val="18"/>
    </w:rPr>
  </w:style>
  <w:style w:type="paragraph" w:styleId="71">
    <w:name w:val="toc 7"/>
    <w:basedOn w:val="a1"/>
    <w:next w:val="a1"/>
    <w:autoRedefine/>
    <w:rsid w:val="00346839"/>
    <w:pPr>
      <w:spacing w:after="0" w:line="240" w:lineRule="auto"/>
      <w:ind w:left="1440"/>
      <w:jc w:val="both"/>
    </w:pPr>
    <w:rPr>
      <w:rFonts w:ascii="Times New Roman" w:eastAsia="Times New Roman" w:hAnsi="Times New Roman" w:cs="Times New Roman"/>
      <w:sz w:val="18"/>
      <w:szCs w:val="18"/>
    </w:rPr>
  </w:style>
  <w:style w:type="paragraph" w:styleId="81">
    <w:name w:val="toc 8"/>
    <w:basedOn w:val="a1"/>
    <w:next w:val="a1"/>
    <w:autoRedefine/>
    <w:rsid w:val="00346839"/>
    <w:pPr>
      <w:spacing w:after="0" w:line="240" w:lineRule="auto"/>
      <w:ind w:left="1680"/>
      <w:jc w:val="both"/>
    </w:pPr>
    <w:rPr>
      <w:rFonts w:ascii="Times New Roman" w:eastAsia="Times New Roman" w:hAnsi="Times New Roman" w:cs="Times New Roman"/>
      <w:sz w:val="18"/>
      <w:szCs w:val="18"/>
    </w:rPr>
  </w:style>
  <w:style w:type="paragraph" w:styleId="91">
    <w:name w:val="toc 9"/>
    <w:basedOn w:val="a1"/>
    <w:next w:val="a1"/>
    <w:autoRedefine/>
    <w:rsid w:val="00346839"/>
    <w:pPr>
      <w:spacing w:after="0" w:line="240" w:lineRule="auto"/>
      <w:ind w:left="1920"/>
      <w:jc w:val="both"/>
    </w:pPr>
    <w:rPr>
      <w:rFonts w:ascii="Times New Roman" w:eastAsia="Times New Roman" w:hAnsi="Times New Roman" w:cs="Times New Roman"/>
      <w:sz w:val="18"/>
      <w:szCs w:val="18"/>
    </w:rPr>
  </w:style>
  <w:style w:type="paragraph" w:styleId="aff6">
    <w:name w:val="Plain Text"/>
    <w:basedOn w:val="a1"/>
    <w:link w:val="aff7"/>
    <w:rsid w:val="00346839"/>
    <w:pPr>
      <w:spacing w:after="0" w:line="240" w:lineRule="auto"/>
      <w:jc w:val="both"/>
    </w:pPr>
    <w:rPr>
      <w:rFonts w:ascii="Courier New" w:eastAsia="Times New Roman" w:hAnsi="Courier New" w:cs="Courier New"/>
      <w:sz w:val="20"/>
      <w:szCs w:val="20"/>
    </w:rPr>
  </w:style>
  <w:style w:type="character" w:customStyle="1" w:styleId="aff7">
    <w:name w:val="Текст Знак"/>
    <w:basedOn w:val="a2"/>
    <w:link w:val="aff6"/>
    <w:rsid w:val="00346839"/>
    <w:rPr>
      <w:rFonts w:ascii="Courier New" w:eastAsia="Times New Roman" w:hAnsi="Courier New" w:cs="Courier New"/>
      <w:sz w:val="20"/>
      <w:szCs w:val="20"/>
    </w:rPr>
  </w:style>
  <w:style w:type="paragraph" w:styleId="38">
    <w:name w:val="List Bullet 3"/>
    <w:basedOn w:val="a1"/>
    <w:autoRedefine/>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3">
    <w:name w:val="List Bullet 4"/>
    <w:basedOn w:val="a1"/>
    <w:autoRedefine/>
    <w:rsid w:val="00346839"/>
    <w:pPr>
      <w:tabs>
        <w:tab w:val="num" w:pos="360"/>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2">
    <w:name w:val="List Bullet 5"/>
    <w:basedOn w:val="a1"/>
    <w:autoRedefine/>
    <w:rsid w:val="00346839"/>
    <w:pPr>
      <w:tabs>
        <w:tab w:val="num" w:pos="360"/>
        <w:tab w:val="num" w:pos="1492"/>
      </w:tabs>
      <w:spacing w:after="60" w:line="240" w:lineRule="auto"/>
      <w:ind w:left="1492" w:hanging="360"/>
      <w:jc w:val="both"/>
    </w:pPr>
    <w:rPr>
      <w:rFonts w:ascii="Times New Roman" w:eastAsia="Times New Roman" w:hAnsi="Times New Roman" w:cs="Times New Roman"/>
      <w:sz w:val="24"/>
      <w:szCs w:val="20"/>
    </w:rPr>
  </w:style>
  <w:style w:type="paragraph" w:styleId="aff8">
    <w:name w:val="List Number"/>
    <w:basedOn w:val="a1"/>
    <w:rsid w:val="00346839"/>
    <w:pPr>
      <w:tabs>
        <w:tab w:val="num" w:pos="360"/>
      </w:tabs>
      <w:spacing w:after="60" w:line="240" w:lineRule="auto"/>
      <w:ind w:left="360" w:hanging="360"/>
      <w:jc w:val="both"/>
    </w:pPr>
    <w:rPr>
      <w:rFonts w:ascii="Times New Roman" w:eastAsia="Times New Roman" w:hAnsi="Times New Roman" w:cs="Times New Roman"/>
      <w:sz w:val="24"/>
      <w:szCs w:val="20"/>
    </w:rPr>
  </w:style>
  <w:style w:type="paragraph" w:styleId="39">
    <w:name w:val="List Number 3"/>
    <w:basedOn w:val="a1"/>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4">
    <w:name w:val="List Number 4"/>
    <w:basedOn w:val="a1"/>
    <w:rsid w:val="00346839"/>
    <w:pPr>
      <w:tabs>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3">
    <w:name w:val="List Number 5"/>
    <w:basedOn w:val="a1"/>
    <w:rsid w:val="00346839"/>
    <w:pPr>
      <w:tabs>
        <w:tab w:val="num" w:pos="1492"/>
      </w:tabs>
      <w:spacing w:after="60" w:line="240" w:lineRule="auto"/>
      <w:ind w:left="1492" w:hanging="360"/>
      <w:jc w:val="both"/>
    </w:pPr>
    <w:rPr>
      <w:rFonts w:ascii="Times New Roman" w:eastAsia="Times New Roman" w:hAnsi="Times New Roman" w:cs="Times New Roman"/>
      <w:sz w:val="24"/>
      <w:szCs w:val="20"/>
    </w:rPr>
  </w:style>
  <w:style w:type="paragraph" w:customStyle="1" w:styleId="aff9">
    <w:name w:val="Раздел"/>
    <w:basedOn w:val="a1"/>
    <w:semiHidden/>
    <w:rsid w:val="00346839"/>
    <w:pPr>
      <w:tabs>
        <w:tab w:val="num" w:pos="1440"/>
      </w:tabs>
      <w:spacing w:before="120" w:after="120" w:line="240" w:lineRule="auto"/>
      <w:ind w:left="720" w:hanging="720"/>
      <w:jc w:val="center"/>
    </w:pPr>
    <w:rPr>
      <w:rFonts w:ascii="Arial Narrow" w:eastAsia="Times New Roman" w:hAnsi="Arial Narrow" w:cs="Times New Roman"/>
      <w:b/>
      <w:sz w:val="28"/>
      <w:szCs w:val="20"/>
    </w:rPr>
  </w:style>
  <w:style w:type="paragraph" w:customStyle="1" w:styleId="3a">
    <w:name w:val="Раздел 3"/>
    <w:basedOn w:val="a1"/>
    <w:semiHidden/>
    <w:rsid w:val="00346839"/>
    <w:pPr>
      <w:tabs>
        <w:tab w:val="num" w:pos="360"/>
      </w:tabs>
      <w:spacing w:before="120" w:after="120" w:line="240" w:lineRule="auto"/>
      <w:ind w:left="360" w:hanging="360"/>
      <w:jc w:val="center"/>
    </w:pPr>
    <w:rPr>
      <w:rFonts w:ascii="Times New Roman" w:eastAsia="Times New Roman" w:hAnsi="Times New Roman" w:cs="Times New Roman"/>
      <w:b/>
      <w:sz w:val="24"/>
      <w:szCs w:val="20"/>
    </w:rPr>
  </w:style>
  <w:style w:type="paragraph" w:customStyle="1" w:styleId="affa">
    <w:name w:val="Условия контракта"/>
    <w:basedOn w:val="a1"/>
    <w:semiHidden/>
    <w:rsid w:val="00346839"/>
    <w:pPr>
      <w:tabs>
        <w:tab w:val="num" w:pos="567"/>
      </w:tabs>
      <w:spacing w:before="240" w:after="120" w:line="240" w:lineRule="auto"/>
      <w:ind w:left="567" w:hanging="567"/>
      <w:jc w:val="both"/>
    </w:pPr>
    <w:rPr>
      <w:rFonts w:ascii="Times New Roman" w:eastAsia="Times New Roman" w:hAnsi="Times New Roman" w:cs="Times New Roman"/>
      <w:b/>
      <w:sz w:val="24"/>
      <w:szCs w:val="20"/>
    </w:rPr>
  </w:style>
  <w:style w:type="paragraph" w:customStyle="1" w:styleId="Instruction">
    <w:name w:val="Instruction"/>
    <w:basedOn w:val="26"/>
    <w:semiHidden/>
    <w:rsid w:val="00346839"/>
    <w:pPr>
      <w:tabs>
        <w:tab w:val="num" w:pos="360"/>
        <w:tab w:val="num" w:pos="567"/>
      </w:tabs>
      <w:spacing w:before="180" w:after="60"/>
      <w:ind w:left="567" w:hanging="567"/>
      <w:jc w:val="both"/>
    </w:pPr>
  </w:style>
  <w:style w:type="paragraph" w:customStyle="1" w:styleId="3b">
    <w:name w:val="Стиль3"/>
    <w:basedOn w:val="21"/>
    <w:rsid w:val="00346839"/>
    <w:pPr>
      <w:widowControl w:val="0"/>
      <w:tabs>
        <w:tab w:val="num" w:pos="1307"/>
      </w:tabs>
      <w:adjustRightInd w:val="0"/>
      <w:spacing w:after="0" w:line="240" w:lineRule="auto"/>
      <w:ind w:left="1080"/>
      <w:jc w:val="both"/>
      <w:textAlignment w:val="baseline"/>
    </w:pPr>
    <w:rPr>
      <w:rFonts w:eastAsia="Times New Roman"/>
      <w:sz w:val="24"/>
      <w:szCs w:val="20"/>
      <w:lang w:eastAsia="ru-RU"/>
    </w:rPr>
  </w:style>
  <w:style w:type="paragraph" w:customStyle="1" w:styleId="2-11">
    <w:name w:val="содержание2-11"/>
    <w:basedOn w:val="a1"/>
    <w:rsid w:val="00346839"/>
    <w:pPr>
      <w:spacing w:after="60" w:line="240" w:lineRule="auto"/>
      <w:jc w:val="both"/>
    </w:pPr>
    <w:rPr>
      <w:rFonts w:ascii="Times New Roman" w:eastAsia="Times New Roman" w:hAnsi="Times New Roman" w:cs="Times New Roman"/>
      <w:sz w:val="24"/>
      <w:szCs w:val="24"/>
    </w:rPr>
  </w:style>
  <w:style w:type="paragraph" w:styleId="affb">
    <w:name w:val="List Bullet"/>
    <w:basedOn w:val="a1"/>
    <w:autoRedefine/>
    <w:rsid w:val="00346839"/>
    <w:pPr>
      <w:widowControl w:val="0"/>
      <w:spacing w:after="60" w:line="240" w:lineRule="auto"/>
      <w:jc w:val="both"/>
    </w:pPr>
    <w:rPr>
      <w:rFonts w:ascii="Times New Roman" w:eastAsia="Times New Roman" w:hAnsi="Times New Roman" w:cs="Times New Roman"/>
      <w:sz w:val="24"/>
      <w:szCs w:val="24"/>
    </w:rPr>
  </w:style>
  <w:style w:type="paragraph" w:customStyle="1" w:styleId="2d">
    <w:name w:val="Заголовок 2 со списком"/>
    <w:basedOn w:val="2"/>
    <w:next w:val="a1"/>
    <w:link w:val="2e"/>
    <w:rsid w:val="00346839"/>
    <w:pPr>
      <w:widowControl/>
      <w:numPr>
        <w:ilvl w:val="0"/>
        <w:numId w:val="0"/>
      </w:numPr>
      <w:tabs>
        <w:tab w:val="num" w:pos="360"/>
      </w:tabs>
      <w:autoSpaceDE/>
      <w:spacing w:line="360" w:lineRule="auto"/>
      <w:ind w:left="360" w:hanging="360"/>
      <w:jc w:val="center"/>
    </w:pPr>
    <w:rPr>
      <w:rFonts w:eastAsia="Arial Unicode MS"/>
      <w:b w:val="0"/>
      <w:sz w:val="24"/>
      <w:szCs w:val="24"/>
    </w:rPr>
  </w:style>
  <w:style w:type="character" w:customStyle="1" w:styleId="2e">
    <w:name w:val="Заголовок 2 со списком Знак"/>
    <w:link w:val="2d"/>
    <w:rsid w:val="00346839"/>
    <w:rPr>
      <w:rFonts w:ascii="Times New Roman" w:eastAsia="Arial Unicode MS" w:hAnsi="Times New Roman" w:cs="Times New Roman"/>
      <w:bCs/>
      <w:sz w:val="24"/>
      <w:szCs w:val="24"/>
    </w:rPr>
  </w:style>
  <w:style w:type="paragraph" w:customStyle="1" w:styleId="3c">
    <w:name w:val="Заголовок 3 со списком"/>
    <w:basedOn w:val="30"/>
    <w:link w:val="3d"/>
    <w:rsid w:val="00346839"/>
    <w:pPr>
      <w:keepLines w:val="0"/>
      <w:tabs>
        <w:tab w:val="num" w:pos="1080"/>
      </w:tabs>
      <w:spacing w:before="240" w:after="60"/>
      <w:ind w:left="1080" w:hanging="360"/>
      <w:jc w:val="both"/>
    </w:pPr>
    <w:rPr>
      <w:rFonts w:ascii="Arial" w:hAnsi="Arial"/>
      <w:b/>
      <w:bCs/>
      <w:color w:val="auto"/>
      <w:szCs w:val="26"/>
    </w:rPr>
  </w:style>
  <w:style w:type="character" w:customStyle="1" w:styleId="3d">
    <w:name w:val="Заголовок 3 со списком Знак"/>
    <w:link w:val="3c"/>
    <w:rsid w:val="00346839"/>
    <w:rPr>
      <w:rFonts w:ascii="Arial" w:eastAsia="Times New Roman" w:hAnsi="Arial" w:cs="Times New Roman"/>
      <w:b/>
      <w:bCs/>
      <w:sz w:val="24"/>
      <w:szCs w:val="26"/>
    </w:rPr>
  </w:style>
  <w:style w:type="paragraph" w:customStyle="1" w:styleId="affc">
    <w:name w:val="текст таблицы"/>
    <w:basedOn w:val="a1"/>
    <w:rsid w:val="00346839"/>
    <w:pPr>
      <w:spacing w:before="120" w:after="0" w:line="240" w:lineRule="auto"/>
      <w:ind w:right="-102"/>
      <w:jc w:val="both"/>
    </w:pPr>
    <w:rPr>
      <w:rFonts w:ascii="Times New Roman" w:eastAsia="Times New Roman" w:hAnsi="Times New Roman" w:cs="Times New Roman"/>
      <w:sz w:val="24"/>
      <w:szCs w:val="24"/>
    </w:rPr>
  </w:style>
  <w:style w:type="paragraph" w:customStyle="1" w:styleId="affd">
    <w:name w:val="ТЛ_Заказчик"/>
    <w:basedOn w:val="a1"/>
    <w:link w:val="affe"/>
    <w:qFormat/>
    <w:rsid w:val="00346839"/>
    <w:pPr>
      <w:spacing w:after="0" w:line="240" w:lineRule="auto"/>
      <w:jc w:val="center"/>
    </w:pPr>
    <w:rPr>
      <w:rFonts w:ascii="Times New Roman" w:eastAsia="Times New Roman" w:hAnsi="Times New Roman" w:cs="Times New Roman"/>
      <w:sz w:val="28"/>
      <w:szCs w:val="28"/>
    </w:rPr>
  </w:style>
  <w:style w:type="character" w:customStyle="1" w:styleId="affe">
    <w:name w:val="ТЛ_Заказчик Знак"/>
    <w:link w:val="affd"/>
    <w:rsid w:val="00346839"/>
    <w:rPr>
      <w:rFonts w:ascii="Times New Roman" w:eastAsia="Times New Roman" w:hAnsi="Times New Roman" w:cs="Times New Roman"/>
      <w:sz w:val="28"/>
      <w:szCs w:val="28"/>
    </w:rPr>
  </w:style>
  <w:style w:type="paragraph" w:customStyle="1" w:styleId="afff">
    <w:name w:val="ТЛ_Утверждаю"/>
    <w:basedOn w:val="a1"/>
    <w:link w:val="afff0"/>
    <w:qFormat/>
    <w:rsid w:val="00346839"/>
    <w:pPr>
      <w:spacing w:after="0" w:line="240" w:lineRule="auto"/>
      <w:ind w:left="4860"/>
      <w:jc w:val="center"/>
    </w:pPr>
    <w:rPr>
      <w:rFonts w:ascii="Times New Roman" w:eastAsia="Times New Roman" w:hAnsi="Times New Roman" w:cs="Times New Roman"/>
      <w:sz w:val="28"/>
      <w:szCs w:val="28"/>
    </w:rPr>
  </w:style>
  <w:style w:type="character" w:customStyle="1" w:styleId="afff0">
    <w:name w:val="ТЛ_Утверждаю Знак"/>
    <w:link w:val="afff"/>
    <w:rsid w:val="00346839"/>
    <w:rPr>
      <w:rFonts w:ascii="Times New Roman" w:eastAsia="Times New Roman" w:hAnsi="Times New Roman" w:cs="Times New Roman"/>
      <w:sz w:val="28"/>
      <w:szCs w:val="28"/>
    </w:rPr>
  </w:style>
  <w:style w:type="paragraph" w:customStyle="1" w:styleId="afff1">
    <w:name w:val="ТЛ_Название"/>
    <w:basedOn w:val="a1"/>
    <w:link w:val="afff2"/>
    <w:qFormat/>
    <w:rsid w:val="00346839"/>
    <w:pPr>
      <w:spacing w:after="0" w:line="240" w:lineRule="auto"/>
      <w:jc w:val="center"/>
    </w:pPr>
    <w:rPr>
      <w:rFonts w:ascii="Times New Roman" w:eastAsia="Times New Roman" w:hAnsi="Times New Roman" w:cs="Times New Roman"/>
      <w:b/>
      <w:sz w:val="28"/>
      <w:szCs w:val="28"/>
    </w:rPr>
  </w:style>
  <w:style w:type="character" w:customStyle="1" w:styleId="afff2">
    <w:name w:val="ТЛ_Название Знак"/>
    <w:link w:val="afff1"/>
    <w:rsid w:val="00346839"/>
    <w:rPr>
      <w:rFonts w:ascii="Times New Roman" w:eastAsia="Times New Roman" w:hAnsi="Times New Roman" w:cs="Times New Roman"/>
      <w:b/>
      <w:sz w:val="28"/>
      <w:szCs w:val="28"/>
    </w:rPr>
  </w:style>
  <w:style w:type="paragraph" w:customStyle="1" w:styleId="afff3">
    <w:name w:val="ТЛ_Город и Дата"/>
    <w:basedOn w:val="a1"/>
    <w:link w:val="afff4"/>
    <w:qFormat/>
    <w:rsid w:val="00346839"/>
    <w:pPr>
      <w:spacing w:after="0" w:line="240" w:lineRule="auto"/>
      <w:jc w:val="center"/>
    </w:pPr>
    <w:rPr>
      <w:rFonts w:ascii="Times New Roman" w:eastAsia="Times New Roman" w:hAnsi="Times New Roman" w:cs="Times New Roman"/>
      <w:sz w:val="28"/>
      <w:szCs w:val="28"/>
    </w:rPr>
  </w:style>
  <w:style w:type="character" w:customStyle="1" w:styleId="afff4">
    <w:name w:val="ТЛ_Город и Дата Знак"/>
    <w:link w:val="afff3"/>
    <w:rsid w:val="00346839"/>
    <w:rPr>
      <w:rFonts w:ascii="Times New Roman" w:eastAsia="Times New Roman" w:hAnsi="Times New Roman" w:cs="Times New Roman"/>
      <w:sz w:val="28"/>
      <w:szCs w:val="28"/>
    </w:rPr>
  </w:style>
  <w:style w:type="paragraph" w:customStyle="1" w:styleId="afff5">
    <w:name w:val="АД_Наименование Разделов"/>
    <w:basedOn w:val="10"/>
    <w:link w:val="afff6"/>
    <w:qFormat/>
    <w:rsid w:val="00346839"/>
    <w:rPr>
      <w:sz w:val="28"/>
    </w:rPr>
  </w:style>
  <w:style w:type="character" w:customStyle="1" w:styleId="afff6">
    <w:name w:val="АД_Наименование Разделов Знак"/>
    <w:link w:val="afff5"/>
    <w:rsid w:val="00346839"/>
    <w:rPr>
      <w:rFonts w:ascii="Times New Roman" w:eastAsia="Times New Roman" w:hAnsi="Times New Roman" w:cs="Times New Roman"/>
      <w:b/>
      <w:kern w:val="28"/>
      <w:sz w:val="28"/>
      <w:szCs w:val="20"/>
    </w:rPr>
  </w:style>
  <w:style w:type="paragraph" w:customStyle="1" w:styleId="afff7">
    <w:name w:val="АД_Наименование главы с нумерацией"/>
    <w:basedOn w:val="2d"/>
    <w:link w:val="afff8"/>
    <w:qFormat/>
    <w:rsid w:val="00346839"/>
    <w:rPr>
      <w:b/>
    </w:rPr>
  </w:style>
  <w:style w:type="character" w:customStyle="1" w:styleId="afff8">
    <w:name w:val="АД_Глава Знак"/>
    <w:link w:val="afff7"/>
    <w:rsid w:val="00346839"/>
    <w:rPr>
      <w:rFonts w:ascii="Times New Roman" w:eastAsia="Arial Unicode MS" w:hAnsi="Times New Roman" w:cs="Times New Roman"/>
      <w:b/>
      <w:bCs/>
      <w:sz w:val="24"/>
      <w:szCs w:val="24"/>
    </w:rPr>
  </w:style>
  <w:style w:type="paragraph" w:customStyle="1" w:styleId="afff9">
    <w:name w:val="АД_Наименование главы без нумерации"/>
    <w:basedOn w:val="2"/>
    <w:link w:val="afffa"/>
    <w:qFormat/>
    <w:rsid w:val="00346839"/>
    <w:pPr>
      <w:widowControl/>
      <w:numPr>
        <w:ilvl w:val="0"/>
        <w:numId w:val="0"/>
      </w:numPr>
      <w:autoSpaceDE/>
      <w:jc w:val="center"/>
    </w:pPr>
    <w:rPr>
      <w:rFonts w:eastAsia="Arial Unicode MS"/>
      <w:sz w:val="24"/>
      <w:szCs w:val="24"/>
    </w:rPr>
  </w:style>
  <w:style w:type="character" w:customStyle="1" w:styleId="afffa">
    <w:name w:val="АД_Наименование главы без нумерации Знак"/>
    <w:link w:val="afff9"/>
    <w:rsid w:val="00346839"/>
    <w:rPr>
      <w:rFonts w:ascii="Times New Roman" w:eastAsia="Arial Unicode MS" w:hAnsi="Times New Roman" w:cs="Times New Roman"/>
      <w:b/>
      <w:bCs/>
      <w:sz w:val="24"/>
      <w:szCs w:val="24"/>
    </w:rPr>
  </w:style>
  <w:style w:type="paragraph" w:customStyle="1" w:styleId="afffb">
    <w:name w:val="АД_Нумерованный пункт"/>
    <w:basedOn w:val="3c"/>
    <w:link w:val="afffc"/>
    <w:qFormat/>
    <w:rsid w:val="00346839"/>
    <w:pPr>
      <w:tabs>
        <w:tab w:val="num" w:pos="720"/>
      </w:tabs>
      <w:ind w:left="720" w:hanging="720"/>
    </w:pPr>
    <w:rPr>
      <w:rFonts w:ascii="Times New Roman" w:hAnsi="Times New Roman"/>
    </w:rPr>
  </w:style>
  <w:style w:type="character" w:customStyle="1" w:styleId="afffc">
    <w:name w:val="АД_Нумерованный пункт Знак"/>
    <w:basedOn w:val="3d"/>
    <w:link w:val="afffb"/>
    <w:rsid w:val="00346839"/>
    <w:rPr>
      <w:rFonts w:ascii="Times New Roman" w:eastAsia="Times New Roman" w:hAnsi="Times New Roman" w:cs="Times New Roman"/>
      <w:b/>
      <w:bCs/>
      <w:sz w:val="24"/>
      <w:szCs w:val="26"/>
    </w:rPr>
  </w:style>
  <w:style w:type="paragraph" w:customStyle="1" w:styleId="afffd">
    <w:name w:val="АД_Нумерованный подпункт"/>
    <w:basedOn w:val="a1"/>
    <w:link w:val="afffe"/>
    <w:qFormat/>
    <w:rsid w:val="00346839"/>
    <w:pPr>
      <w:tabs>
        <w:tab w:val="left" w:pos="720"/>
        <w:tab w:val="num" w:pos="2160"/>
      </w:tabs>
      <w:spacing w:after="0" w:line="240" w:lineRule="auto"/>
      <w:ind w:left="720" w:hanging="720"/>
      <w:jc w:val="both"/>
    </w:pPr>
    <w:rPr>
      <w:rFonts w:ascii="Times New Roman" w:eastAsia="Times New Roman" w:hAnsi="Times New Roman" w:cs="Times New Roman"/>
      <w:sz w:val="24"/>
      <w:szCs w:val="24"/>
    </w:rPr>
  </w:style>
  <w:style w:type="character" w:customStyle="1" w:styleId="afffe">
    <w:name w:val="АД_Нумерованный подпункт Знак"/>
    <w:link w:val="afffd"/>
    <w:rsid w:val="00346839"/>
    <w:rPr>
      <w:rFonts w:ascii="Times New Roman" w:eastAsia="Times New Roman" w:hAnsi="Times New Roman" w:cs="Times New Roman"/>
      <w:sz w:val="24"/>
      <w:szCs w:val="24"/>
    </w:rPr>
  </w:style>
  <w:style w:type="paragraph" w:customStyle="1" w:styleId="affff">
    <w:name w:val="АД_Основной текст"/>
    <w:basedOn w:val="a1"/>
    <w:link w:val="affff0"/>
    <w:qFormat/>
    <w:rsid w:val="00346839"/>
    <w:pPr>
      <w:spacing w:after="0" w:line="240" w:lineRule="auto"/>
      <w:ind w:firstLine="567"/>
      <w:jc w:val="both"/>
    </w:pPr>
    <w:rPr>
      <w:rFonts w:ascii="Times New Roman" w:eastAsia="Times New Roman" w:hAnsi="Times New Roman" w:cs="Times New Roman"/>
      <w:sz w:val="24"/>
      <w:szCs w:val="24"/>
    </w:rPr>
  </w:style>
  <w:style w:type="character" w:customStyle="1" w:styleId="affff0">
    <w:name w:val="АД_Основной текст Знак"/>
    <w:link w:val="affff"/>
    <w:rsid w:val="00346839"/>
    <w:rPr>
      <w:rFonts w:ascii="Times New Roman" w:eastAsia="Times New Roman" w:hAnsi="Times New Roman" w:cs="Times New Roman"/>
      <w:sz w:val="24"/>
      <w:szCs w:val="24"/>
    </w:rPr>
  </w:style>
  <w:style w:type="paragraph" w:customStyle="1" w:styleId="1b">
    <w:name w:val="Стиль АД_Список 1"/>
    <w:aliases w:val="2,3 + полужирный курсив"/>
    <w:basedOn w:val="a1"/>
    <w:rsid w:val="00346839"/>
    <w:pPr>
      <w:tabs>
        <w:tab w:val="left" w:pos="720"/>
        <w:tab w:val="num" w:pos="2160"/>
      </w:tabs>
      <w:spacing w:after="0" w:line="240" w:lineRule="auto"/>
      <w:ind w:left="2160" w:hanging="720"/>
      <w:jc w:val="both"/>
    </w:pPr>
    <w:rPr>
      <w:rFonts w:ascii="Times New Roman" w:eastAsia="Times New Roman" w:hAnsi="Times New Roman" w:cs="Times New Roman"/>
      <w:b/>
      <w:bCs/>
      <w:i/>
      <w:iCs/>
      <w:sz w:val="24"/>
      <w:szCs w:val="24"/>
    </w:rPr>
  </w:style>
  <w:style w:type="paragraph" w:customStyle="1" w:styleId="affff1">
    <w:name w:val="АД_Заголовки таблиц"/>
    <w:basedOn w:val="a1"/>
    <w:qFormat/>
    <w:rsid w:val="00346839"/>
    <w:pPr>
      <w:spacing w:after="0" w:line="240" w:lineRule="auto"/>
      <w:jc w:val="center"/>
    </w:pPr>
    <w:rPr>
      <w:rFonts w:ascii="Times New Roman" w:eastAsia="Times New Roman" w:hAnsi="Times New Roman" w:cs="Times New Roman"/>
      <w:b/>
      <w:bCs/>
      <w:sz w:val="24"/>
      <w:szCs w:val="24"/>
    </w:rPr>
  </w:style>
  <w:style w:type="paragraph" w:styleId="affff2">
    <w:name w:val="TOC Heading"/>
    <w:basedOn w:val="10"/>
    <w:next w:val="a1"/>
    <w:qFormat/>
    <w:rsid w:val="00346839"/>
    <w:pPr>
      <w:keepLines/>
      <w:spacing w:before="480" w:after="0" w:line="276" w:lineRule="auto"/>
      <w:jc w:val="left"/>
      <w:outlineLvl w:val="9"/>
    </w:pPr>
    <w:rPr>
      <w:rFonts w:ascii="Cambria" w:hAnsi="Cambria"/>
      <w:bCs/>
      <w:color w:val="365F91"/>
      <w:kern w:val="0"/>
      <w:sz w:val="28"/>
      <w:szCs w:val="28"/>
      <w:lang w:eastAsia="en-US"/>
    </w:rPr>
  </w:style>
  <w:style w:type="paragraph" w:customStyle="1" w:styleId="affff3">
    <w:name w:val="АД_Основной текст по центру полужирный"/>
    <w:basedOn w:val="a1"/>
    <w:link w:val="affff4"/>
    <w:qFormat/>
    <w:rsid w:val="00346839"/>
    <w:pPr>
      <w:spacing w:after="0" w:line="240" w:lineRule="auto"/>
      <w:ind w:firstLine="567"/>
      <w:jc w:val="center"/>
    </w:pPr>
    <w:rPr>
      <w:rFonts w:ascii="Times New Roman" w:eastAsia="Times New Roman" w:hAnsi="Times New Roman" w:cs="Times New Roman"/>
      <w:b/>
      <w:sz w:val="24"/>
      <w:szCs w:val="24"/>
    </w:rPr>
  </w:style>
  <w:style w:type="character" w:customStyle="1" w:styleId="affff4">
    <w:name w:val="АД_Основной текст по центру полужирный Знак"/>
    <w:link w:val="affff3"/>
    <w:rsid w:val="00346839"/>
    <w:rPr>
      <w:rFonts w:ascii="Times New Roman" w:eastAsia="Times New Roman" w:hAnsi="Times New Roman" w:cs="Times New Roman"/>
      <w:b/>
      <w:sz w:val="24"/>
      <w:szCs w:val="24"/>
    </w:rPr>
  </w:style>
  <w:style w:type="paragraph" w:customStyle="1" w:styleId="3e">
    <w:name w:val="АД_Текст отступ 3"/>
    <w:aliases w:val="25"/>
    <w:basedOn w:val="a1"/>
    <w:link w:val="3f"/>
    <w:qFormat/>
    <w:rsid w:val="00346839"/>
    <w:pPr>
      <w:spacing w:after="0" w:line="240" w:lineRule="auto"/>
      <w:ind w:left="1418"/>
      <w:jc w:val="both"/>
    </w:pPr>
    <w:rPr>
      <w:rFonts w:ascii="Times New Roman" w:eastAsia="Times New Roman" w:hAnsi="Times New Roman" w:cs="Times New Roman"/>
      <w:sz w:val="24"/>
      <w:szCs w:val="24"/>
    </w:rPr>
  </w:style>
  <w:style w:type="character" w:customStyle="1" w:styleId="3f">
    <w:name w:val="АД_Текст отступ 3 Знак"/>
    <w:aliases w:val="25 Знак"/>
    <w:link w:val="3e"/>
    <w:rsid w:val="00346839"/>
    <w:rPr>
      <w:rFonts w:ascii="Times New Roman" w:eastAsia="Times New Roman" w:hAnsi="Times New Roman" w:cs="Times New Roman"/>
      <w:sz w:val="24"/>
      <w:szCs w:val="24"/>
    </w:rPr>
  </w:style>
  <w:style w:type="paragraph" w:customStyle="1" w:styleId="45">
    <w:name w:val="АД_Нумерованный подпункт 4 уровня"/>
    <w:basedOn w:val="afffd"/>
    <w:link w:val="46"/>
    <w:qFormat/>
    <w:rsid w:val="00346839"/>
    <w:pPr>
      <w:tabs>
        <w:tab w:val="clear" w:pos="720"/>
        <w:tab w:val="clear" w:pos="2160"/>
        <w:tab w:val="num" w:pos="993"/>
      </w:tabs>
      <w:ind w:left="993" w:hanging="993"/>
    </w:pPr>
  </w:style>
  <w:style w:type="character" w:customStyle="1" w:styleId="46">
    <w:name w:val="АД_Нумерованный подпункт 4 уровня Знак"/>
    <w:basedOn w:val="afffe"/>
    <w:link w:val="45"/>
    <w:rsid w:val="00346839"/>
    <w:rPr>
      <w:rFonts w:ascii="Times New Roman" w:eastAsia="Times New Roman" w:hAnsi="Times New Roman" w:cs="Times New Roman"/>
      <w:sz w:val="24"/>
      <w:szCs w:val="24"/>
    </w:rPr>
  </w:style>
  <w:style w:type="paragraph" w:customStyle="1" w:styleId="affff5">
    <w:name w:val="АД_Список абв"/>
    <w:basedOn w:val="a1"/>
    <w:rsid w:val="00346839"/>
    <w:pPr>
      <w:spacing w:after="0" w:line="240" w:lineRule="auto"/>
      <w:ind w:left="1429" w:hanging="360"/>
      <w:jc w:val="both"/>
    </w:pPr>
    <w:rPr>
      <w:rFonts w:ascii="Times New Roman" w:eastAsia="Times New Roman" w:hAnsi="Times New Roman" w:cs="Times New Roman"/>
      <w:sz w:val="24"/>
      <w:szCs w:val="24"/>
    </w:rPr>
  </w:style>
  <w:style w:type="paragraph" w:styleId="affff6">
    <w:name w:val="Block Text"/>
    <w:basedOn w:val="a1"/>
    <w:rsid w:val="00346839"/>
    <w:pPr>
      <w:spacing w:after="120" w:line="240" w:lineRule="auto"/>
      <w:ind w:left="1440" w:right="1440"/>
      <w:jc w:val="both"/>
    </w:pPr>
    <w:rPr>
      <w:rFonts w:ascii="Times New Roman" w:eastAsia="Times New Roman" w:hAnsi="Times New Roman" w:cs="Times New Roman"/>
      <w:sz w:val="24"/>
      <w:szCs w:val="20"/>
    </w:rPr>
  </w:style>
  <w:style w:type="paragraph" w:customStyle="1" w:styleId="Heading">
    <w:name w:val="Heading"/>
    <w:rsid w:val="00346839"/>
    <w:pPr>
      <w:spacing w:after="0" w:line="240" w:lineRule="auto"/>
    </w:pPr>
    <w:rPr>
      <w:rFonts w:ascii="Arial" w:eastAsia="Times New Roman" w:hAnsi="Arial" w:cs="Times New Roman"/>
      <w:b/>
      <w:snapToGrid w:val="0"/>
      <w:szCs w:val="20"/>
    </w:rPr>
  </w:style>
  <w:style w:type="paragraph" w:customStyle="1" w:styleId="WW-2">
    <w:name w:val="WW-Основной текст с отступом 2"/>
    <w:basedOn w:val="a1"/>
    <w:rsid w:val="00346839"/>
    <w:pPr>
      <w:suppressAutoHyphens/>
      <w:spacing w:after="0" w:line="240" w:lineRule="auto"/>
      <w:ind w:left="-540"/>
      <w:jc w:val="both"/>
    </w:pPr>
    <w:rPr>
      <w:rFonts w:ascii="Arial" w:eastAsia="Times New Roman" w:hAnsi="Arial" w:cs="Arial"/>
      <w:sz w:val="18"/>
      <w:szCs w:val="24"/>
      <w:lang w:eastAsia="ar-SA"/>
    </w:rPr>
  </w:style>
  <w:style w:type="paragraph" w:customStyle="1" w:styleId="WW-3">
    <w:name w:val="WW-Основной текст с отступом 3"/>
    <w:basedOn w:val="a1"/>
    <w:rsid w:val="00346839"/>
    <w:pPr>
      <w:suppressAutoHyphens/>
      <w:spacing w:after="0" w:line="240" w:lineRule="auto"/>
      <w:ind w:left="-540"/>
      <w:jc w:val="both"/>
    </w:pPr>
    <w:rPr>
      <w:rFonts w:ascii="Arial" w:eastAsia="Times New Roman" w:hAnsi="Arial" w:cs="Arial"/>
      <w:sz w:val="17"/>
      <w:szCs w:val="24"/>
      <w:lang w:eastAsia="ar-SA"/>
    </w:rPr>
  </w:style>
  <w:style w:type="paragraph" w:customStyle="1" w:styleId="affff7">
    <w:name w:val="Список нум."/>
    <w:basedOn w:val="a1"/>
    <w:rsid w:val="00346839"/>
    <w:pPr>
      <w:keepNext/>
      <w:tabs>
        <w:tab w:val="num" w:pos="360"/>
        <w:tab w:val="left" w:pos="1701"/>
      </w:tabs>
      <w:spacing w:before="120" w:after="120" w:line="360" w:lineRule="auto"/>
      <w:ind w:left="360" w:hanging="360"/>
    </w:pPr>
    <w:rPr>
      <w:rFonts w:ascii="Arial" w:eastAsia="Times New Roman" w:hAnsi="Arial" w:cs="Times New Roman"/>
      <w:sz w:val="24"/>
      <w:szCs w:val="20"/>
    </w:rPr>
  </w:style>
  <w:style w:type="paragraph" w:customStyle="1" w:styleId="1VI">
    <w:name w:val="Заголовок 1 (раздел VI)"/>
    <w:basedOn w:val="10"/>
    <w:rsid w:val="00346839"/>
    <w:pPr>
      <w:keepLines/>
      <w:widowControl w:val="0"/>
      <w:tabs>
        <w:tab w:val="num" w:pos="3190"/>
      </w:tabs>
      <w:suppressAutoHyphens/>
      <w:ind w:left="3190" w:right="567" w:firstLine="709"/>
    </w:pPr>
    <w:rPr>
      <w:rFonts w:ascii="Arial" w:hAnsi="Arial" w:cs="Arial"/>
      <w:bCs/>
      <w:kern w:val="32"/>
      <w:sz w:val="28"/>
      <w:szCs w:val="32"/>
    </w:rPr>
  </w:style>
  <w:style w:type="paragraph" w:customStyle="1" w:styleId="FR1">
    <w:name w:val="FR1"/>
    <w:rsid w:val="00346839"/>
    <w:pPr>
      <w:widowControl w:val="0"/>
      <w:spacing w:before="200" w:after="0" w:line="240" w:lineRule="auto"/>
      <w:ind w:left="40" w:firstLine="680"/>
      <w:jc w:val="both"/>
    </w:pPr>
    <w:rPr>
      <w:rFonts w:ascii="Arial" w:eastAsia="Times New Roman" w:hAnsi="Arial" w:cs="Times New Roman"/>
      <w:snapToGrid w:val="0"/>
      <w:sz w:val="20"/>
      <w:szCs w:val="20"/>
    </w:rPr>
  </w:style>
  <w:style w:type="paragraph" w:customStyle="1" w:styleId="FR2">
    <w:name w:val="FR2"/>
    <w:rsid w:val="00346839"/>
    <w:pPr>
      <w:widowControl w:val="0"/>
      <w:spacing w:before="20" w:after="0" w:line="240" w:lineRule="auto"/>
      <w:jc w:val="center"/>
    </w:pPr>
    <w:rPr>
      <w:rFonts w:ascii="Arial" w:eastAsia="Times New Roman" w:hAnsi="Arial" w:cs="Times New Roman"/>
      <w:snapToGrid w:val="0"/>
      <w:sz w:val="24"/>
      <w:szCs w:val="20"/>
    </w:rPr>
  </w:style>
  <w:style w:type="paragraph" w:customStyle="1" w:styleId="03zagolovok2">
    <w:name w:val="03zagolovok2"/>
    <w:basedOn w:val="a1"/>
    <w:rsid w:val="00346839"/>
    <w:pPr>
      <w:keepNext/>
      <w:spacing w:before="360" w:after="120" w:line="360" w:lineRule="atLeast"/>
      <w:outlineLvl w:val="1"/>
    </w:pPr>
    <w:rPr>
      <w:rFonts w:ascii="GaramondC" w:eastAsia="Times New Roman" w:hAnsi="GaramondC" w:cs="Times New Roman"/>
      <w:b/>
      <w:color w:val="000000"/>
      <w:sz w:val="28"/>
      <w:szCs w:val="28"/>
    </w:rPr>
  </w:style>
  <w:style w:type="paragraph" w:customStyle="1" w:styleId="affff8">
    <w:name w:val="текст"/>
    <w:rsid w:val="00346839"/>
    <w:pPr>
      <w:autoSpaceDE w:val="0"/>
      <w:autoSpaceDN w:val="0"/>
      <w:adjustRightInd w:val="0"/>
      <w:spacing w:after="0" w:line="240" w:lineRule="auto"/>
      <w:jc w:val="both"/>
    </w:pPr>
    <w:rPr>
      <w:rFonts w:ascii="SchoolBookC" w:eastAsia="Times New Roman" w:hAnsi="SchoolBookC" w:cs="Times New Roman"/>
      <w:color w:val="000000"/>
      <w:sz w:val="24"/>
      <w:szCs w:val="20"/>
    </w:rPr>
  </w:style>
  <w:style w:type="paragraph" w:customStyle="1" w:styleId="affff9">
    <w:name w:val="втяжка"/>
    <w:basedOn w:val="1c"/>
    <w:next w:val="1c"/>
    <w:rsid w:val="00346839"/>
    <w:pPr>
      <w:tabs>
        <w:tab w:val="left" w:pos="567"/>
      </w:tabs>
      <w:spacing w:before="57"/>
      <w:ind w:left="567" w:hanging="567"/>
    </w:pPr>
  </w:style>
  <w:style w:type="paragraph" w:customStyle="1" w:styleId="1c">
    <w:name w:val="текст1"/>
    <w:rsid w:val="00346839"/>
    <w:pPr>
      <w:autoSpaceDE w:val="0"/>
      <w:autoSpaceDN w:val="0"/>
      <w:adjustRightInd w:val="0"/>
      <w:spacing w:after="0" w:line="240" w:lineRule="auto"/>
      <w:ind w:firstLine="397"/>
      <w:jc w:val="both"/>
    </w:pPr>
    <w:rPr>
      <w:rFonts w:ascii="SchoolBookC" w:eastAsia="Times New Roman" w:hAnsi="SchoolBookC" w:cs="Times New Roman"/>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Char">
    <w:name w:val="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a">
    <w:name w:val="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styleId="affffb">
    <w:name w:val="Strong"/>
    <w:qFormat/>
    <w:rsid w:val="00346839"/>
    <w:rPr>
      <w:b/>
      <w:bCs/>
    </w:rPr>
  </w:style>
  <w:style w:type="paragraph" w:customStyle="1" w:styleId="1d">
    <w:name w:val="1"/>
    <w:basedOn w:val="a1"/>
    <w:next w:val="a1"/>
    <w:rsid w:val="00346839"/>
    <w:pPr>
      <w:spacing w:before="129" w:after="129" w:line="240" w:lineRule="auto"/>
      <w:ind w:left="129" w:right="129"/>
    </w:pPr>
    <w:rPr>
      <w:rFonts w:ascii="Times New Roman" w:eastAsia="Times New Roman" w:hAnsi="Times New Roman" w:cs="Times New Roman"/>
      <w:sz w:val="24"/>
      <w:szCs w:val="24"/>
    </w:rPr>
  </w:style>
  <w:style w:type="paragraph" w:customStyle="1" w:styleId="affffc">
    <w:name w:val="Ïóíêò"/>
    <w:basedOn w:val="a1"/>
    <w:rsid w:val="00346839"/>
    <w:pPr>
      <w:spacing w:after="0" w:line="240" w:lineRule="auto"/>
      <w:jc w:val="both"/>
    </w:pPr>
    <w:rPr>
      <w:rFonts w:ascii="Times New Roman" w:eastAsia="Times New Roman" w:hAnsi="Times New Roman" w:cs="Times New Roman"/>
      <w:sz w:val="24"/>
      <w:szCs w:val="20"/>
    </w:rPr>
  </w:style>
  <w:style w:type="paragraph" w:customStyle="1" w:styleId="1e">
    <w:name w:val="çàãîëîâîê 1"/>
    <w:basedOn w:val="a1"/>
    <w:next w:val="a1"/>
    <w:rsid w:val="00346839"/>
    <w:pPr>
      <w:keepNext/>
      <w:spacing w:after="0" w:line="240" w:lineRule="auto"/>
      <w:ind w:firstLine="567"/>
      <w:jc w:val="both"/>
    </w:pPr>
    <w:rPr>
      <w:rFonts w:ascii="Times New Roman" w:eastAsia="Times New Roman" w:hAnsi="Times New Roman" w:cs="Times New Roman"/>
      <w:sz w:val="24"/>
      <w:szCs w:val="20"/>
    </w:rPr>
  </w:style>
  <w:style w:type="paragraph" w:customStyle="1" w:styleId="2f">
    <w:name w:val="çàãîëîâîê 2"/>
    <w:basedOn w:val="a1"/>
    <w:next w:val="a1"/>
    <w:rsid w:val="00346839"/>
    <w:pPr>
      <w:keepNext/>
      <w:spacing w:after="0" w:line="240" w:lineRule="auto"/>
      <w:ind w:firstLine="567"/>
    </w:pPr>
    <w:rPr>
      <w:rFonts w:ascii="Times New Roman" w:eastAsia="Times New Roman" w:hAnsi="Times New Roman" w:cs="Times New Roman"/>
      <w:sz w:val="24"/>
      <w:szCs w:val="20"/>
    </w:rPr>
  </w:style>
  <w:style w:type="paragraph" w:customStyle="1" w:styleId="211">
    <w:name w:val="Основной текст с отступом 21"/>
    <w:basedOn w:val="a1"/>
    <w:rsid w:val="00346839"/>
    <w:pPr>
      <w:spacing w:after="0" w:line="240" w:lineRule="auto"/>
      <w:ind w:left="5103"/>
    </w:pPr>
    <w:rPr>
      <w:rFonts w:ascii="Times New Roman" w:eastAsia="Times New Roman" w:hAnsi="Times New Roman" w:cs="Times New Roman"/>
      <w:sz w:val="20"/>
      <w:szCs w:val="20"/>
    </w:rPr>
  </w:style>
  <w:style w:type="paragraph" w:customStyle="1" w:styleId="1f">
    <w:name w:val="Цитата1"/>
    <w:basedOn w:val="a1"/>
    <w:rsid w:val="00346839"/>
    <w:pPr>
      <w:spacing w:after="0" w:line="240" w:lineRule="auto"/>
      <w:ind w:left="567" w:right="5952"/>
    </w:pPr>
    <w:rPr>
      <w:rFonts w:ascii="Times New Roman" w:eastAsia="Times New Roman" w:hAnsi="Times New Roman" w:cs="Times New Roman"/>
      <w:sz w:val="24"/>
      <w:szCs w:val="20"/>
    </w:rPr>
  </w:style>
  <w:style w:type="character" w:styleId="affffd">
    <w:name w:val="Book Title"/>
    <w:qFormat/>
    <w:rsid w:val="00346839"/>
    <w:rPr>
      <w:b/>
      <w:bCs/>
      <w:smallCaps/>
      <w:spacing w:val="5"/>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ConsNonformat">
    <w:name w:val="ConsNonformat"/>
    <w:rsid w:val="00346839"/>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customStyle="1" w:styleId="r">
    <w:name w:val="r"/>
    <w:basedOn w:val="a2"/>
    <w:rsid w:val="00346839"/>
  </w:style>
  <w:style w:type="character" w:customStyle="1" w:styleId="blk">
    <w:name w:val="blk"/>
    <w:basedOn w:val="a2"/>
    <w:rsid w:val="00346839"/>
  </w:style>
  <w:style w:type="character" w:customStyle="1" w:styleId="Normal">
    <w:name w:val="Normal Знак"/>
    <w:link w:val="17"/>
    <w:rsid w:val="00346839"/>
    <w:rPr>
      <w:rFonts w:ascii="Times New Roman" w:eastAsia="Times New Roman" w:hAnsi="Times New Roman" w:cs="Times New Roman"/>
      <w:sz w:val="20"/>
      <w:szCs w:val="20"/>
    </w:rPr>
  </w:style>
  <w:style w:type="paragraph" w:customStyle="1" w:styleId="western">
    <w:name w:val="western"/>
    <w:basedOn w:val="a1"/>
    <w:rsid w:val="003468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Normal0">
    <w:name w:val="ConsNormal Знак"/>
    <w:link w:val="ConsNormal"/>
    <w:locked/>
    <w:rsid w:val="00346839"/>
    <w:rPr>
      <w:rFonts w:ascii="Arial" w:eastAsia="Times New Roman" w:hAnsi="Arial" w:cs="Arial"/>
      <w:sz w:val="20"/>
      <w:szCs w:val="20"/>
    </w:rPr>
  </w:style>
  <w:style w:type="paragraph" w:customStyle="1" w:styleId="212">
    <w:name w:val="Основной текст 21"/>
    <w:basedOn w:val="a1"/>
    <w:rsid w:val="00346839"/>
    <w:pPr>
      <w:overflowPunct w:val="0"/>
      <w:autoSpaceDE w:val="0"/>
      <w:autoSpaceDN w:val="0"/>
      <w:adjustRightInd w:val="0"/>
      <w:spacing w:after="0" w:line="240" w:lineRule="auto"/>
      <w:jc w:val="center"/>
    </w:pPr>
    <w:rPr>
      <w:rFonts w:ascii="Times New Roman" w:eastAsia="Times New Roman" w:hAnsi="Times New Roman" w:cs="Times New Roman"/>
      <w:b/>
      <w:sz w:val="28"/>
      <w:szCs w:val="20"/>
    </w:rPr>
  </w:style>
  <w:style w:type="paragraph" w:customStyle="1" w:styleId="2f0">
    <w:name w:val="?сновной текст с отступом 2"/>
    <w:basedOn w:val="a1"/>
    <w:rsid w:val="00346839"/>
    <w:pPr>
      <w:widowControl w:val="0"/>
      <w:autoSpaceDE w:val="0"/>
      <w:autoSpaceDN w:val="0"/>
      <w:adjustRightInd w:val="0"/>
      <w:spacing w:after="119" w:line="480" w:lineRule="auto"/>
      <w:ind w:left="281"/>
    </w:pPr>
    <w:rPr>
      <w:rFonts w:ascii="Times New Roman" w:eastAsia="Times New Roman" w:hAnsi="Times New Roman" w:cs="Times New Roman"/>
      <w:sz w:val="24"/>
      <w:szCs w:val="24"/>
    </w:rPr>
  </w:style>
  <w:style w:type="paragraph" w:customStyle="1" w:styleId="s1">
    <w:name w:val="s_1"/>
    <w:basedOn w:val="a1"/>
    <w:rsid w:val="00346839"/>
    <w:pPr>
      <w:spacing w:after="0" w:line="240" w:lineRule="auto"/>
      <w:ind w:firstLine="720"/>
      <w:jc w:val="both"/>
    </w:pPr>
    <w:rPr>
      <w:rFonts w:ascii="Arial" w:eastAsia="Times New Roman" w:hAnsi="Arial" w:cs="Arial"/>
      <w:sz w:val="26"/>
      <w:szCs w:val="26"/>
    </w:rPr>
  </w:style>
  <w:style w:type="paragraph" w:customStyle="1" w:styleId="2f1">
    <w:name w:val="Абзац списка2"/>
    <w:basedOn w:val="a1"/>
    <w:rsid w:val="00346839"/>
    <w:pPr>
      <w:ind w:left="720"/>
      <w:contextualSpacing/>
    </w:pPr>
    <w:rPr>
      <w:rFonts w:ascii="Calibri" w:eastAsia="Times New Roman" w:hAnsi="Calibri" w:cs="Times New Roman"/>
      <w:szCs w:val="28"/>
      <w:lang w:eastAsia="en-US"/>
    </w:rPr>
  </w:style>
  <w:style w:type="character" w:customStyle="1" w:styleId="13">
    <w:name w:val="Обычный (веб) Знак1"/>
    <w:aliases w:val="Обычный (Web) Знак,Обычный (веб) Знак Знак Знак,Знак Знак Знак Знак1,Обычный (веб) Знак Знак1,Обычный (веб) Знак Знак Знак1 Знак,Знак Знак1 Знак Знак,Обычный (веб) Знак Знак Знак Знак Знак,Знак Знак Знак1 Знак Знак Знак"/>
    <w:link w:val="ac"/>
    <w:locked/>
    <w:rsid w:val="00346839"/>
    <w:rPr>
      <w:rFonts w:ascii="Times New Roman" w:eastAsia="Times New Roman" w:hAnsi="Times New Roman" w:cs="Times New Roman"/>
      <w:sz w:val="24"/>
      <w:szCs w:val="24"/>
      <w:lang w:eastAsia="ar-SA"/>
    </w:rPr>
  </w:style>
  <w:style w:type="character" w:customStyle="1" w:styleId="WW8Num1z0">
    <w:name w:val="WW8Num1z0"/>
    <w:rsid w:val="00346839"/>
    <w:rPr>
      <w:rFonts w:ascii="Symbol" w:hAnsi="Symbol" w:cs="Symbol" w:hint="default"/>
    </w:rPr>
  </w:style>
  <w:style w:type="character" w:customStyle="1" w:styleId="WW8Num1z1">
    <w:name w:val="WW8Num1z1"/>
    <w:rsid w:val="00346839"/>
  </w:style>
  <w:style w:type="character" w:customStyle="1" w:styleId="WW8Num1z2">
    <w:name w:val="WW8Num1z2"/>
    <w:rsid w:val="00346839"/>
  </w:style>
  <w:style w:type="character" w:customStyle="1" w:styleId="WW8Num1z3">
    <w:name w:val="WW8Num1z3"/>
    <w:rsid w:val="00346839"/>
  </w:style>
  <w:style w:type="character" w:customStyle="1" w:styleId="WW8Num1z4">
    <w:name w:val="WW8Num1z4"/>
    <w:rsid w:val="00346839"/>
  </w:style>
  <w:style w:type="character" w:customStyle="1" w:styleId="WW8Num1z5">
    <w:name w:val="WW8Num1z5"/>
    <w:rsid w:val="00346839"/>
  </w:style>
  <w:style w:type="character" w:customStyle="1" w:styleId="WW8Num1z6">
    <w:name w:val="WW8Num1z6"/>
    <w:rsid w:val="00346839"/>
  </w:style>
  <w:style w:type="character" w:customStyle="1" w:styleId="WW8Num1z7">
    <w:name w:val="WW8Num1z7"/>
    <w:rsid w:val="00346839"/>
  </w:style>
  <w:style w:type="character" w:customStyle="1" w:styleId="WW8Num1z8">
    <w:name w:val="WW8Num1z8"/>
    <w:rsid w:val="00346839"/>
  </w:style>
  <w:style w:type="character" w:customStyle="1" w:styleId="WW8Num2z0">
    <w:name w:val="WW8Num2z0"/>
    <w:rsid w:val="00346839"/>
    <w:rPr>
      <w:rFonts w:ascii="Symbol" w:hAnsi="Symbol" w:cs="Symbol" w:hint="default"/>
      <w:b/>
    </w:rPr>
  </w:style>
  <w:style w:type="character" w:customStyle="1" w:styleId="WW8Num3z0">
    <w:name w:val="WW8Num3z0"/>
    <w:rsid w:val="00346839"/>
    <w:rPr>
      <w:b/>
      <w:bCs/>
      <w:spacing w:val="-1"/>
    </w:rPr>
  </w:style>
  <w:style w:type="character" w:customStyle="1" w:styleId="WW8Num4z0">
    <w:name w:val="WW8Num4z0"/>
    <w:rsid w:val="00346839"/>
    <w:rPr>
      <w:b/>
      <w:bCs/>
    </w:rPr>
  </w:style>
  <w:style w:type="character" w:customStyle="1" w:styleId="WW8Num5z0">
    <w:name w:val="WW8Num5z0"/>
    <w:rsid w:val="00346839"/>
    <w:rPr>
      <w:rFonts w:hint="default"/>
      <w:b/>
    </w:rPr>
  </w:style>
  <w:style w:type="character" w:customStyle="1" w:styleId="WW8Num6z0">
    <w:name w:val="WW8Num6z0"/>
    <w:rsid w:val="00346839"/>
    <w:rPr>
      <w:b/>
      <w:bCs/>
    </w:rPr>
  </w:style>
  <w:style w:type="character" w:customStyle="1" w:styleId="WW8Num7z0">
    <w:name w:val="WW8Num7z0"/>
    <w:rsid w:val="00346839"/>
    <w:rPr>
      <w:rFonts w:hint="default"/>
    </w:rPr>
  </w:style>
  <w:style w:type="character" w:customStyle="1" w:styleId="WW8Num7z2">
    <w:name w:val="WW8Num7z2"/>
    <w:rsid w:val="00346839"/>
    <w:rPr>
      <w:b/>
      <w:color w:val="auto"/>
    </w:rPr>
  </w:style>
  <w:style w:type="character" w:customStyle="1" w:styleId="WW8Num7z3">
    <w:name w:val="WW8Num7z3"/>
    <w:rsid w:val="00346839"/>
  </w:style>
  <w:style w:type="character" w:customStyle="1" w:styleId="WW8Num7z4">
    <w:name w:val="WW8Num7z4"/>
    <w:rsid w:val="00346839"/>
  </w:style>
  <w:style w:type="character" w:customStyle="1" w:styleId="WW8Num7z5">
    <w:name w:val="WW8Num7z5"/>
    <w:rsid w:val="00346839"/>
  </w:style>
  <w:style w:type="character" w:customStyle="1" w:styleId="WW8Num7z6">
    <w:name w:val="WW8Num7z6"/>
    <w:rsid w:val="00346839"/>
  </w:style>
  <w:style w:type="character" w:customStyle="1" w:styleId="WW8Num7z7">
    <w:name w:val="WW8Num7z7"/>
    <w:rsid w:val="00346839"/>
  </w:style>
  <w:style w:type="character" w:customStyle="1" w:styleId="WW8Num7z8">
    <w:name w:val="WW8Num7z8"/>
    <w:rsid w:val="00346839"/>
  </w:style>
  <w:style w:type="character" w:customStyle="1" w:styleId="WW8Num8z0">
    <w:name w:val="WW8Num8z0"/>
    <w:rsid w:val="00346839"/>
    <w:rPr>
      <w:rFonts w:hint="default"/>
      <w:bCs/>
      <w:spacing w:val="2"/>
    </w:rPr>
  </w:style>
  <w:style w:type="character" w:customStyle="1" w:styleId="WW8Num8z2">
    <w:name w:val="WW8Num8z2"/>
    <w:rsid w:val="00346839"/>
    <w:rPr>
      <w:b/>
      <w:color w:val="auto"/>
    </w:rPr>
  </w:style>
  <w:style w:type="character" w:customStyle="1" w:styleId="WW8Num8z3">
    <w:name w:val="WW8Num8z3"/>
    <w:rsid w:val="00346839"/>
  </w:style>
  <w:style w:type="character" w:customStyle="1" w:styleId="WW8Num8z4">
    <w:name w:val="WW8Num8z4"/>
    <w:rsid w:val="00346839"/>
  </w:style>
  <w:style w:type="character" w:customStyle="1" w:styleId="WW8Num8z5">
    <w:name w:val="WW8Num8z5"/>
    <w:rsid w:val="00346839"/>
  </w:style>
  <w:style w:type="character" w:customStyle="1" w:styleId="WW8Num8z6">
    <w:name w:val="WW8Num8z6"/>
    <w:rsid w:val="00346839"/>
  </w:style>
  <w:style w:type="character" w:customStyle="1" w:styleId="WW8Num8z7">
    <w:name w:val="WW8Num8z7"/>
    <w:rsid w:val="00346839"/>
  </w:style>
  <w:style w:type="character" w:customStyle="1" w:styleId="WW8Num8z8">
    <w:name w:val="WW8Num8z8"/>
    <w:rsid w:val="00346839"/>
  </w:style>
  <w:style w:type="character" w:customStyle="1" w:styleId="WW8Num9z0">
    <w:name w:val="WW8Num9z0"/>
    <w:rsid w:val="00346839"/>
    <w:rPr>
      <w:rFonts w:hint="default"/>
      <w:bCs/>
      <w:spacing w:val="2"/>
    </w:rPr>
  </w:style>
  <w:style w:type="character" w:customStyle="1" w:styleId="WW8Num10z0">
    <w:name w:val="WW8Num10z0"/>
    <w:rsid w:val="00346839"/>
    <w:rPr>
      <w:b/>
      <w:i w:val="0"/>
      <w:color w:val="auto"/>
    </w:rPr>
  </w:style>
  <w:style w:type="character" w:customStyle="1" w:styleId="WW8Num11z0">
    <w:name w:val="WW8Num11z0"/>
    <w:rsid w:val="00346839"/>
    <w:rPr>
      <w:rFonts w:hint="default"/>
    </w:rPr>
  </w:style>
  <w:style w:type="character" w:customStyle="1" w:styleId="2f2">
    <w:name w:val="Основной шрифт абзаца2"/>
    <w:rsid w:val="00346839"/>
  </w:style>
  <w:style w:type="character" w:customStyle="1" w:styleId="WW8Num2z1">
    <w:name w:val="WW8Num2z1"/>
    <w:rsid w:val="00346839"/>
  </w:style>
  <w:style w:type="character" w:customStyle="1" w:styleId="WW8Num2z2">
    <w:name w:val="WW8Num2z2"/>
    <w:rsid w:val="00346839"/>
  </w:style>
  <w:style w:type="character" w:customStyle="1" w:styleId="WW8Num2z3">
    <w:name w:val="WW8Num2z3"/>
    <w:rsid w:val="00346839"/>
  </w:style>
  <w:style w:type="character" w:customStyle="1" w:styleId="WW8Num2z4">
    <w:name w:val="WW8Num2z4"/>
    <w:rsid w:val="00346839"/>
  </w:style>
  <w:style w:type="character" w:customStyle="1" w:styleId="WW8Num2z5">
    <w:name w:val="WW8Num2z5"/>
    <w:rsid w:val="00346839"/>
  </w:style>
  <w:style w:type="character" w:customStyle="1" w:styleId="WW8Num2z6">
    <w:name w:val="WW8Num2z6"/>
    <w:rsid w:val="00346839"/>
  </w:style>
  <w:style w:type="character" w:customStyle="1" w:styleId="WW8Num2z7">
    <w:name w:val="WW8Num2z7"/>
    <w:rsid w:val="00346839"/>
  </w:style>
  <w:style w:type="character" w:customStyle="1" w:styleId="WW8Num2z8">
    <w:name w:val="WW8Num2z8"/>
    <w:rsid w:val="00346839"/>
  </w:style>
  <w:style w:type="character" w:customStyle="1" w:styleId="WW8Num3z1">
    <w:name w:val="WW8Num3z1"/>
    <w:rsid w:val="00346839"/>
  </w:style>
  <w:style w:type="character" w:customStyle="1" w:styleId="WW8Num3z2">
    <w:name w:val="WW8Num3z2"/>
    <w:rsid w:val="00346839"/>
  </w:style>
  <w:style w:type="character" w:customStyle="1" w:styleId="WW8Num3z3">
    <w:name w:val="WW8Num3z3"/>
    <w:rsid w:val="00346839"/>
  </w:style>
  <w:style w:type="character" w:customStyle="1" w:styleId="WW8Num3z4">
    <w:name w:val="WW8Num3z4"/>
    <w:rsid w:val="00346839"/>
  </w:style>
  <w:style w:type="character" w:customStyle="1" w:styleId="WW8Num3z5">
    <w:name w:val="WW8Num3z5"/>
    <w:rsid w:val="00346839"/>
  </w:style>
  <w:style w:type="character" w:customStyle="1" w:styleId="WW8Num3z6">
    <w:name w:val="WW8Num3z6"/>
    <w:rsid w:val="00346839"/>
  </w:style>
  <w:style w:type="character" w:customStyle="1" w:styleId="WW8Num3z7">
    <w:name w:val="WW8Num3z7"/>
    <w:rsid w:val="00346839"/>
  </w:style>
  <w:style w:type="character" w:customStyle="1" w:styleId="WW8Num3z8">
    <w:name w:val="WW8Num3z8"/>
    <w:rsid w:val="00346839"/>
  </w:style>
  <w:style w:type="character" w:customStyle="1" w:styleId="WW8Num4z1">
    <w:name w:val="WW8Num4z1"/>
    <w:rsid w:val="00346839"/>
  </w:style>
  <w:style w:type="character" w:customStyle="1" w:styleId="WW8Num4z2">
    <w:name w:val="WW8Num4z2"/>
    <w:rsid w:val="00346839"/>
  </w:style>
  <w:style w:type="character" w:customStyle="1" w:styleId="WW8Num4z3">
    <w:name w:val="WW8Num4z3"/>
    <w:rsid w:val="00346839"/>
  </w:style>
  <w:style w:type="character" w:customStyle="1" w:styleId="WW8Num4z4">
    <w:name w:val="WW8Num4z4"/>
    <w:rsid w:val="00346839"/>
  </w:style>
  <w:style w:type="character" w:customStyle="1" w:styleId="WW8Num4z5">
    <w:name w:val="WW8Num4z5"/>
    <w:rsid w:val="00346839"/>
  </w:style>
  <w:style w:type="character" w:customStyle="1" w:styleId="WW8Num4z6">
    <w:name w:val="WW8Num4z6"/>
    <w:rsid w:val="00346839"/>
  </w:style>
  <w:style w:type="character" w:customStyle="1" w:styleId="WW8Num4z7">
    <w:name w:val="WW8Num4z7"/>
    <w:rsid w:val="00346839"/>
  </w:style>
  <w:style w:type="character" w:customStyle="1" w:styleId="WW8Num4z8">
    <w:name w:val="WW8Num4z8"/>
    <w:rsid w:val="00346839"/>
  </w:style>
  <w:style w:type="character" w:customStyle="1" w:styleId="WW8Num5z1">
    <w:name w:val="WW8Num5z1"/>
    <w:rsid w:val="00346839"/>
  </w:style>
  <w:style w:type="character" w:customStyle="1" w:styleId="WW8Num5z2">
    <w:name w:val="WW8Num5z2"/>
    <w:rsid w:val="00346839"/>
  </w:style>
  <w:style w:type="character" w:customStyle="1" w:styleId="WW8Num5z3">
    <w:name w:val="WW8Num5z3"/>
    <w:rsid w:val="00346839"/>
  </w:style>
  <w:style w:type="character" w:customStyle="1" w:styleId="WW8Num5z4">
    <w:name w:val="WW8Num5z4"/>
    <w:rsid w:val="00346839"/>
  </w:style>
  <w:style w:type="character" w:customStyle="1" w:styleId="WW8Num5z5">
    <w:name w:val="WW8Num5z5"/>
    <w:rsid w:val="00346839"/>
  </w:style>
  <w:style w:type="character" w:customStyle="1" w:styleId="WW8Num5z6">
    <w:name w:val="WW8Num5z6"/>
    <w:rsid w:val="00346839"/>
  </w:style>
  <w:style w:type="character" w:customStyle="1" w:styleId="WW8Num5z7">
    <w:name w:val="WW8Num5z7"/>
    <w:rsid w:val="00346839"/>
  </w:style>
  <w:style w:type="character" w:customStyle="1" w:styleId="WW8Num5z8">
    <w:name w:val="WW8Num5z8"/>
    <w:rsid w:val="00346839"/>
  </w:style>
  <w:style w:type="character" w:customStyle="1" w:styleId="WW8Num6z1">
    <w:name w:val="WW8Num6z1"/>
    <w:rsid w:val="00346839"/>
  </w:style>
  <w:style w:type="character" w:customStyle="1" w:styleId="WW8Num6z2">
    <w:name w:val="WW8Num6z2"/>
    <w:rsid w:val="00346839"/>
  </w:style>
  <w:style w:type="character" w:customStyle="1" w:styleId="WW8Num6z3">
    <w:name w:val="WW8Num6z3"/>
    <w:rsid w:val="00346839"/>
  </w:style>
  <w:style w:type="character" w:customStyle="1" w:styleId="WW8Num6z4">
    <w:name w:val="WW8Num6z4"/>
    <w:rsid w:val="00346839"/>
  </w:style>
  <w:style w:type="character" w:customStyle="1" w:styleId="WW8Num6z5">
    <w:name w:val="WW8Num6z5"/>
    <w:rsid w:val="00346839"/>
  </w:style>
  <w:style w:type="character" w:customStyle="1" w:styleId="WW8Num6z6">
    <w:name w:val="WW8Num6z6"/>
    <w:rsid w:val="00346839"/>
  </w:style>
  <w:style w:type="character" w:customStyle="1" w:styleId="WW8Num6z7">
    <w:name w:val="WW8Num6z7"/>
    <w:rsid w:val="00346839"/>
  </w:style>
  <w:style w:type="character" w:customStyle="1" w:styleId="WW8Num6z8">
    <w:name w:val="WW8Num6z8"/>
    <w:rsid w:val="00346839"/>
  </w:style>
  <w:style w:type="character" w:customStyle="1" w:styleId="WW8Num7z1">
    <w:name w:val="WW8Num7z1"/>
    <w:rsid w:val="00346839"/>
  </w:style>
  <w:style w:type="character" w:customStyle="1" w:styleId="WW8Num10z2">
    <w:name w:val="WW8Num10z2"/>
    <w:rsid w:val="00346839"/>
    <w:rPr>
      <w:b/>
      <w:color w:val="auto"/>
    </w:rPr>
  </w:style>
  <w:style w:type="character" w:customStyle="1" w:styleId="WW8Num10z3">
    <w:name w:val="WW8Num10z3"/>
    <w:rsid w:val="00346839"/>
  </w:style>
  <w:style w:type="character" w:customStyle="1" w:styleId="WW8Num10z4">
    <w:name w:val="WW8Num10z4"/>
    <w:rsid w:val="00346839"/>
  </w:style>
  <w:style w:type="character" w:customStyle="1" w:styleId="WW8Num10z5">
    <w:name w:val="WW8Num10z5"/>
    <w:rsid w:val="00346839"/>
  </w:style>
  <w:style w:type="character" w:customStyle="1" w:styleId="WW8Num10z6">
    <w:name w:val="WW8Num10z6"/>
    <w:rsid w:val="00346839"/>
  </w:style>
  <w:style w:type="character" w:customStyle="1" w:styleId="WW8Num10z7">
    <w:name w:val="WW8Num10z7"/>
    <w:rsid w:val="00346839"/>
  </w:style>
  <w:style w:type="character" w:customStyle="1" w:styleId="WW8Num10z8">
    <w:name w:val="WW8Num10z8"/>
    <w:rsid w:val="00346839"/>
  </w:style>
  <w:style w:type="character" w:customStyle="1" w:styleId="WW8Num12z0">
    <w:name w:val="WW8Num12z0"/>
    <w:rsid w:val="00346839"/>
    <w:rPr>
      <w:rFonts w:hint="default"/>
    </w:rPr>
  </w:style>
  <w:style w:type="character" w:customStyle="1" w:styleId="WW8Num12z1">
    <w:name w:val="WW8Num12z1"/>
    <w:rsid w:val="00346839"/>
  </w:style>
  <w:style w:type="character" w:customStyle="1" w:styleId="WW8Num12z2">
    <w:name w:val="WW8Num12z2"/>
    <w:rsid w:val="00346839"/>
  </w:style>
  <w:style w:type="character" w:customStyle="1" w:styleId="WW8Num12z3">
    <w:name w:val="WW8Num12z3"/>
    <w:rsid w:val="00346839"/>
  </w:style>
  <w:style w:type="character" w:customStyle="1" w:styleId="WW8Num12z4">
    <w:name w:val="WW8Num12z4"/>
    <w:rsid w:val="00346839"/>
  </w:style>
  <w:style w:type="character" w:customStyle="1" w:styleId="WW8Num12z5">
    <w:name w:val="WW8Num12z5"/>
    <w:rsid w:val="00346839"/>
  </w:style>
  <w:style w:type="character" w:customStyle="1" w:styleId="WW8Num12z6">
    <w:name w:val="WW8Num12z6"/>
    <w:rsid w:val="00346839"/>
  </w:style>
  <w:style w:type="character" w:customStyle="1" w:styleId="WW8Num12z7">
    <w:name w:val="WW8Num12z7"/>
    <w:rsid w:val="00346839"/>
  </w:style>
  <w:style w:type="character" w:customStyle="1" w:styleId="WW8Num12z8">
    <w:name w:val="WW8Num12z8"/>
    <w:rsid w:val="00346839"/>
  </w:style>
  <w:style w:type="character" w:customStyle="1" w:styleId="1f0">
    <w:name w:val="Основной шрифт абзаца1"/>
    <w:rsid w:val="00346839"/>
  </w:style>
  <w:style w:type="character" w:customStyle="1" w:styleId="FontStyle27">
    <w:name w:val="Font Style27"/>
    <w:rsid w:val="00346839"/>
    <w:rPr>
      <w:rFonts w:ascii="Times New Roman" w:hAnsi="Times New Roman" w:cs="Times New Roman"/>
      <w:sz w:val="28"/>
      <w:szCs w:val="28"/>
    </w:rPr>
  </w:style>
  <w:style w:type="character" w:customStyle="1" w:styleId="afffff">
    <w:name w:val="Текст ТД Знак"/>
    <w:rsid w:val="00346839"/>
    <w:rPr>
      <w:rFonts w:eastAsia="Calibri"/>
      <w:sz w:val="24"/>
      <w:szCs w:val="24"/>
      <w:lang w:val="ru-RU" w:bidi="ar-SA"/>
    </w:rPr>
  </w:style>
  <w:style w:type="character" w:customStyle="1" w:styleId="afffff0">
    <w:name w:val="Раздел ТД Знак"/>
    <w:rsid w:val="00346839"/>
    <w:rPr>
      <w:rFonts w:eastAsia="Calibri"/>
      <w:b/>
      <w:sz w:val="24"/>
      <w:szCs w:val="24"/>
      <w:lang w:val="ru-RU" w:bidi="ar-SA"/>
    </w:rPr>
  </w:style>
  <w:style w:type="character" w:customStyle="1" w:styleId="afffff1">
    <w:name w:val="Приложение Знак"/>
    <w:rsid w:val="00346839"/>
  </w:style>
  <w:style w:type="character" w:customStyle="1" w:styleId="111">
    <w:name w:val="Текст ТД Знак Знак Знак1 Знак1 Знак Знак"/>
    <w:rsid w:val="00346839"/>
    <w:rPr>
      <w:rFonts w:eastAsia="Calibri"/>
      <w:sz w:val="24"/>
      <w:szCs w:val="24"/>
      <w:lang w:val="ru-RU" w:bidi="ar-SA"/>
    </w:rPr>
  </w:style>
  <w:style w:type="character" w:customStyle="1" w:styleId="1f1">
    <w:name w:val="Текст ТД Знак Знак Знак1 Знак Знак"/>
    <w:rsid w:val="00346839"/>
    <w:rPr>
      <w:rFonts w:eastAsia="Calibri"/>
      <w:sz w:val="24"/>
      <w:szCs w:val="24"/>
      <w:lang w:val="ru-RU" w:bidi="ar-SA"/>
    </w:rPr>
  </w:style>
  <w:style w:type="character" w:customStyle="1" w:styleId="1f2">
    <w:name w:val="Название Знак1"/>
    <w:rsid w:val="00346839"/>
    <w:rPr>
      <w:rFonts w:ascii="Arial" w:eastAsia="Calibri" w:hAnsi="Arial" w:cs="Arial"/>
      <w:b/>
      <w:sz w:val="22"/>
      <w:lang w:val="ru-RU" w:bidi="ar-SA"/>
    </w:rPr>
  </w:style>
  <w:style w:type="character" w:customStyle="1" w:styleId="afffff2">
    <w:name w:val="Текст ТД Знак Знак Знак Знак"/>
    <w:rsid w:val="00346839"/>
    <w:rPr>
      <w:sz w:val="24"/>
      <w:szCs w:val="24"/>
      <w:lang w:val="ru-RU" w:bidi="ar-SA"/>
    </w:rPr>
  </w:style>
  <w:style w:type="character" w:customStyle="1" w:styleId="Web1">
    <w:name w:val="Обычный (Web) Знак1"/>
    <w:rsid w:val="00346839"/>
    <w:rPr>
      <w:rFonts w:ascii="Calibri" w:eastAsia="Calibri" w:hAnsi="Calibri" w:cs="Calibri"/>
      <w:sz w:val="22"/>
      <w:szCs w:val="22"/>
      <w:lang w:val="ru-RU" w:bidi="ar-SA"/>
    </w:rPr>
  </w:style>
  <w:style w:type="character" w:customStyle="1" w:styleId="afffff3">
    <w:name w:val="Морозова"/>
    <w:rsid w:val="00346839"/>
    <w:rPr>
      <w:rFonts w:ascii="Arial" w:hAnsi="Arial" w:cs="Arial"/>
      <w:color w:val="auto"/>
      <w:sz w:val="20"/>
      <w:szCs w:val="20"/>
    </w:rPr>
  </w:style>
  <w:style w:type="character" w:customStyle="1" w:styleId="afffff4">
    <w:name w:val="Знак Знак Знак Знак Знак Знак Знак Знак Знак"/>
    <w:rsid w:val="00346839"/>
    <w:rPr>
      <w:rFonts w:ascii="Arial" w:eastAsia="Calibri" w:hAnsi="Arial" w:cs="Arial"/>
      <w:b/>
      <w:sz w:val="22"/>
      <w:lang w:val="ru-RU" w:bidi="ar-SA"/>
    </w:rPr>
  </w:style>
  <w:style w:type="character" w:customStyle="1" w:styleId="2f3">
    <w:name w:val="Знак Знак Знак Знак Знак Знак Знак2"/>
    <w:rsid w:val="00346839"/>
    <w:rPr>
      <w:rFonts w:ascii="Arial" w:eastAsia="Calibri" w:hAnsi="Arial" w:cs="Arial"/>
      <w:b/>
      <w:sz w:val="22"/>
      <w:lang w:val="ru-RU" w:bidi="ar-SA"/>
    </w:rPr>
  </w:style>
  <w:style w:type="character" w:customStyle="1" w:styleId="iceouttxt4">
    <w:name w:val="iceouttxt4"/>
    <w:rsid w:val="00346839"/>
    <w:rPr>
      <w:rFonts w:ascii="Arial" w:hAnsi="Arial" w:cs="Arial" w:hint="default"/>
      <w:color w:val="666666"/>
      <w:sz w:val="17"/>
      <w:szCs w:val="17"/>
    </w:rPr>
  </w:style>
  <w:style w:type="character" w:customStyle="1" w:styleId="BodyTextIndent3Char">
    <w:name w:val="Body Text Indent 3 Char"/>
    <w:rsid w:val="00346839"/>
    <w:rPr>
      <w:rFonts w:ascii="Calibri" w:hAnsi="Calibri" w:cs="Calibri"/>
      <w:sz w:val="16"/>
      <w:szCs w:val="16"/>
      <w:lang w:val="ru-RU" w:bidi="ar-SA"/>
    </w:rPr>
  </w:style>
  <w:style w:type="character" w:customStyle="1" w:styleId="afffff5">
    <w:name w:val="Символы концевой сноски"/>
    <w:rsid w:val="00346839"/>
    <w:rPr>
      <w:vertAlign w:val="superscript"/>
    </w:rPr>
  </w:style>
  <w:style w:type="character" w:customStyle="1" w:styleId="afffff6">
    <w:name w:val="Пункт Знак"/>
    <w:rsid w:val="00346839"/>
    <w:rPr>
      <w:rFonts w:ascii="Calibri" w:hAnsi="Calibri" w:cs="Calibri"/>
      <w:sz w:val="24"/>
      <w:szCs w:val="24"/>
      <w:lang w:val="ru-RU" w:bidi="ar-SA"/>
    </w:rPr>
  </w:style>
  <w:style w:type="character" w:styleId="afffff7">
    <w:name w:val="Emphasis"/>
    <w:qFormat/>
    <w:rsid w:val="00346839"/>
    <w:rPr>
      <w:rFonts w:ascii="Calibri" w:hAnsi="Calibri" w:cs="Calibri"/>
      <w:b/>
      <w:i/>
      <w:iCs/>
    </w:rPr>
  </w:style>
  <w:style w:type="character" w:customStyle="1" w:styleId="1f3">
    <w:name w:val="Основной текст Знак1"/>
    <w:rsid w:val="00346839"/>
    <w:rPr>
      <w:rFonts w:ascii="Calibri" w:eastAsia="Calibri" w:hAnsi="Calibri" w:cs="Calibri"/>
      <w:sz w:val="22"/>
      <w:szCs w:val="22"/>
      <w:lang w:val="ru-RU" w:bidi="ar-SA"/>
    </w:rPr>
  </w:style>
  <w:style w:type="character" w:customStyle="1" w:styleId="1f4">
    <w:name w:val="Знак примечания1"/>
    <w:rsid w:val="00346839"/>
    <w:rPr>
      <w:sz w:val="16"/>
      <w:szCs w:val="16"/>
    </w:rPr>
  </w:style>
  <w:style w:type="character" w:customStyle="1" w:styleId="afffff8">
    <w:name w:val="Текст примечания Знак"/>
    <w:rsid w:val="00346839"/>
    <w:rPr>
      <w:rFonts w:ascii="Calibri" w:hAnsi="Calibri" w:cs="Calibri"/>
      <w:lang w:val="ru-RU" w:bidi="ar-SA"/>
    </w:rPr>
  </w:style>
  <w:style w:type="character" w:customStyle="1" w:styleId="afffff9">
    <w:name w:val="Текст концевой сноски Знак"/>
    <w:rsid w:val="00346839"/>
    <w:rPr>
      <w:rFonts w:ascii="Calibri" w:hAnsi="Calibri" w:cs="Calibri"/>
      <w:lang w:val="ru-RU" w:bidi="ar-SA"/>
    </w:rPr>
  </w:style>
  <w:style w:type="character" w:customStyle="1" w:styleId="afffffa">
    <w:name w:val="Основной текст_"/>
    <w:rsid w:val="00346839"/>
    <w:rPr>
      <w:rFonts w:ascii="Sylfaen" w:hAnsi="Sylfaen" w:cs="Sylfaen"/>
      <w:u w:val="none"/>
    </w:rPr>
  </w:style>
  <w:style w:type="character" w:customStyle="1" w:styleId="120">
    <w:name w:val="Знак Знак12"/>
    <w:rsid w:val="00346839"/>
    <w:rPr>
      <w:rFonts w:ascii="Cambria" w:eastAsia="Times New Roman" w:hAnsi="Cambria" w:cs="Cambria"/>
      <w:b/>
      <w:bCs/>
      <w:kern w:val="1"/>
      <w:sz w:val="32"/>
      <w:szCs w:val="32"/>
    </w:rPr>
  </w:style>
  <w:style w:type="character" w:customStyle="1" w:styleId="2f4">
    <w:name w:val="Цитата 2 Знак"/>
    <w:rsid w:val="00346839"/>
    <w:rPr>
      <w:rFonts w:ascii="Calibri" w:hAnsi="Calibri" w:cs="Calibri"/>
      <w:i/>
      <w:sz w:val="24"/>
      <w:szCs w:val="24"/>
      <w:lang w:bidi="ar-SA"/>
    </w:rPr>
  </w:style>
  <w:style w:type="character" w:customStyle="1" w:styleId="afffffb">
    <w:name w:val="Выделенная цитата Знак"/>
    <w:rsid w:val="00346839"/>
    <w:rPr>
      <w:rFonts w:ascii="Calibri" w:hAnsi="Calibri" w:cs="Calibri"/>
      <w:b/>
      <w:i/>
      <w:sz w:val="24"/>
      <w:lang w:bidi="ar-SA"/>
    </w:rPr>
  </w:style>
  <w:style w:type="character" w:styleId="afffffc">
    <w:name w:val="Subtle Emphasis"/>
    <w:qFormat/>
    <w:rsid w:val="00346839"/>
    <w:rPr>
      <w:i/>
      <w:color w:val="5A5A5A"/>
    </w:rPr>
  </w:style>
  <w:style w:type="character" w:styleId="afffffd">
    <w:name w:val="Intense Emphasis"/>
    <w:qFormat/>
    <w:rsid w:val="00346839"/>
    <w:rPr>
      <w:b/>
      <w:i/>
      <w:sz w:val="24"/>
      <w:szCs w:val="24"/>
      <w:u w:val="single"/>
    </w:rPr>
  </w:style>
  <w:style w:type="character" w:styleId="afffffe">
    <w:name w:val="Subtle Reference"/>
    <w:qFormat/>
    <w:rsid w:val="00346839"/>
    <w:rPr>
      <w:sz w:val="24"/>
      <w:szCs w:val="24"/>
      <w:u w:val="single"/>
    </w:rPr>
  </w:style>
  <w:style w:type="character" w:styleId="affffff">
    <w:name w:val="Intense Reference"/>
    <w:qFormat/>
    <w:rsid w:val="00346839"/>
    <w:rPr>
      <w:b/>
      <w:sz w:val="24"/>
      <w:u w:val="single"/>
    </w:rPr>
  </w:style>
  <w:style w:type="character" w:customStyle="1" w:styleId="130">
    <w:name w:val="Знак Знак13"/>
    <w:rsid w:val="00346839"/>
    <w:rPr>
      <w:sz w:val="24"/>
    </w:rPr>
  </w:style>
  <w:style w:type="character" w:customStyle="1" w:styleId="47">
    <w:name w:val="Знак Знак4"/>
    <w:rsid w:val="00346839"/>
    <w:rPr>
      <w:sz w:val="24"/>
      <w:szCs w:val="24"/>
    </w:rPr>
  </w:style>
  <w:style w:type="character" w:customStyle="1" w:styleId="mrreadfromf1">
    <w:name w:val="mr_read__fromf1"/>
    <w:rsid w:val="00346839"/>
    <w:rPr>
      <w:b/>
      <w:bCs/>
      <w:color w:val="000000"/>
      <w:sz w:val="20"/>
      <w:szCs w:val="20"/>
    </w:rPr>
  </w:style>
  <w:style w:type="character" w:customStyle="1" w:styleId="footnotetext">
    <w:name w:val="footnote text Знак Знак"/>
    <w:rsid w:val="00346839"/>
    <w:rPr>
      <w:sz w:val="24"/>
      <w:szCs w:val="24"/>
    </w:rPr>
  </w:style>
  <w:style w:type="character" w:customStyle="1" w:styleId="3f0">
    <w:name w:val="Текст Знак3"/>
    <w:rsid w:val="00346839"/>
    <w:rPr>
      <w:rFonts w:ascii="Courier New" w:hAnsi="Courier New" w:cs="Courier New"/>
      <w:lang w:val="ru-RU" w:bidi="ar-SA"/>
    </w:rPr>
  </w:style>
  <w:style w:type="character" w:customStyle="1" w:styleId="FontStyle15">
    <w:name w:val="Font Style15"/>
    <w:rsid w:val="00346839"/>
    <w:rPr>
      <w:rFonts w:ascii="Times New Roman" w:hAnsi="Times New Roman" w:cs="Times New Roman" w:hint="default"/>
      <w:b/>
      <w:bCs/>
      <w:i/>
      <w:iCs/>
      <w:sz w:val="20"/>
      <w:szCs w:val="20"/>
    </w:rPr>
  </w:style>
  <w:style w:type="character" w:customStyle="1" w:styleId="FontStyle16">
    <w:name w:val="Font Style16"/>
    <w:rsid w:val="00346839"/>
    <w:rPr>
      <w:rFonts w:ascii="Times New Roman" w:hAnsi="Times New Roman" w:cs="Times New Roman" w:hint="default"/>
      <w:sz w:val="22"/>
      <w:szCs w:val="22"/>
    </w:rPr>
  </w:style>
  <w:style w:type="character" w:customStyle="1" w:styleId="FontStyle21">
    <w:name w:val="Font Style21"/>
    <w:rsid w:val="00346839"/>
    <w:rPr>
      <w:rFonts w:ascii="Times New Roman" w:hAnsi="Times New Roman" w:cs="Times New Roman" w:hint="default"/>
      <w:b/>
      <w:bCs/>
      <w:sz w:val="22"/>
      <w:szCs w:val="22"/>
    </w:rPr>
  </w:style>
  <w:style w:type="character" w:customStyle="1" w:styleId="FontStyle48">
    <w:name w:val="Font Style48"/>
    <w:rsid w:val="00346839"/>
    <w:rPr>
      <w:rFonts w:ascii="Times New Roman" w:hAnsi="Times New Roman" w:cs="Times New Roman"/>
      <w:sz w:val="22"/>
      <w:szCs w:val="22"/>
    </w:rPr>
  </w:style>
  <w:style w:type="character" w:customStyle="1" w:styleId="54">
    <w:name w:val="Знак Знак5"/>
    <w:rsid w:val="00346839"/>
    <w:rPr>
      <w:sz w:val="24"/>
      <w:szCs w:val="24"/>
      <w:lang w:val="ru-RU" w:bidi="ar-SA"/>
    </w:rPr>
  </w:style>
  <w:style w:type="character" w:customStyle="1" w:styleId="220">
    <w:name w:val="Знак2 Знак Знак2"/>
    <w:rsid w:val="00346839"/>
    <w:rPr>
      <w:rFonts w:ascii="Courier New" w:hAnsi="Courier New" w:cs="Courier New"/>
      <w:szCs w:val="24"/>
      <w:lang w:val="ru-RU" w:bidi="ar-SA"/>
    </w:rPr>
  </w:style>
  <w:style w:type="character" w:customStyle="1" w:styleId="Arial8">
    <w:name w:val="Стиль (латиница) Arial 8 пт Синий"/>
    <w:rsid w:val="00346839"/>
    <w:rPr>
      <w:rFonts w:ascii="Times New Roman" w:hAnsi="Times New Roman" w:cs="Times New Roman" w:hint="default"/>
      <w:color w:val="0000FF"/>
      <w:sz w:val="24"/>
    </w:rPr>
  </w:style>
  <w:style w:type="character" w:customStyle="1" w:styleId="1f5">
    <w:name w:val="Знак сноски1"/>
    <w:rsid w:val="00346839"/>
    <w:rPr>
      <w:vertAlign w:val="superscript"/>
    </w:rPr>
  </w:style>
  <w:style w:type="character" w:customStyle="1" w:styleId="1f6">
    <w:name w:val="Знак концевой сноски1"/>
    <w:rsid w:val="00346839"/>
    <w:rPr>
      <w:vertAlign w:val="superscript"/>
    </w:rPr>
  </w:style>
  <w:style w:type="character" w:styleId="affffff0">
    <w:name w:val="endnote reference"/>
    <w:rsid w:val="00346839"/>
    <w:rPr>
      <w:vertAlign w:val="superscript"/>
    </w:rPr>
  </w:style>
  <w:style w:type="paragraph" w:styleId="affffff1">
    <w:name w:val="List"/>
    <w:basedOn w:val="ad"/>
    <w:rsid w:val="00346839"/>
    <w:pPr>
      <w:spacing w:after="120" w:line="276" w:lineRule="auto"/>
      <w:jc w:val="left"/>
    </w:pPr>
    <w:rPr>
      <w:rFonts w:ascii="Calibri" w:eastAsia="Calibri" w:hAnsi="Calibri" w:cs="DejaVu Sans Condensed"/>
      <w:sz w:val="22"/>
      <w:szCs w:val="22"/>
      <w:lang w:eastAsia="zh-CN"/>
    </w:rPr>
  </w:style>
  <w:style w:type="paragraph" w:styleId="affffff2">
    <w:name w:val="caption"/>
    <w:basedOn w:val="a1"/>
    <w:qFormat/>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2f5">
    <w:name w:val="Указатель2"/>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customStyle="1" w:styleId="1f7">
    <w:name w:val="Название1"/>
    <w:basedOn w:val="a1"/>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1f8">
    <w:name w:val="Указатель1"/>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styleId="HTML">
    <w:name w:val="HTML Preformatted"/>
    <w:basedOn w:val="a1"/>
    <w:link w:val="HTML0"/>
    <w:rsid w:val="00346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2"/>
    <w:link w:val="HTML"/>
    <w:rsid w:val="00346839"/>
    <w:rPr>
      <w:rFonts w:ascii="Courier New" w:eastAsia="Times New Roman" w:hAnsi="Courier New" w:cs="Courier New"/>
      <w:sz w:val="20"/>
      <w:szCs w:val="20"/>
      <w:lang w:eastAsia="zh-CN"/>
    </w:rPr>
  </w:style>
  <w:style w:type="paragraph" w:customStyle="1" w:styleId="a0">
    <w:name w:val="Текст ТД"/>
    <w:basedOn w:val="a1"/>
    <w:rsid w:val="00346839"/>
    <w:pPr>
      <w:numPr>
        <w:numId w:val="5"/>
      </w:numPr>
      <w:suppressAutoHyphens/>
      <w:autoSpaceDE w:val="0"/>
      <w:spacing w:line="240" w:lineRule="auto"/>
      <w:jc w:val="both"/>
    </w:pPr>
    <w:rPr>
      <w:rFonts w:ascii="Times New Roman" w:eastAsia="Calibri" w:hAnsi="Times New Roman" w:cs="Times New Roman"/>
      <w:sz w:val="24"/>
      <w:szCs w:val="24"/>
      <w:lang w:eastAsia="zh-CN"/>
    </w:rPr>
  </w:style>
  <w:style w:type="paragraph" w:customStyle="1" w:styleId="a">
    <w:name w:val="Раздел ТД"/>
    <w:basedOn w:val="a1"/>
    <w:rsid w:val="00346839"/>
    <w:pPr>
      <w:numPr>
        <w:numId w:val="4"/>
      </w:numPr>
      <w:suppressAutoHyphens/>
      <w:autoSpaceDE w:val="0"/>
      <w:spacing w:before="240" w:after="0" w:line="360" w:lineRule="auto"/>
      <w:jc w:val="center"/>
    </w:pPr>
    <w:rPr>
      <w:rFonts w:ascii="Times New Roman" w:eastAsia="Calibri" w:hAnsi="Times New Roman" w:cs="Times New Roman"/>
      <w:b/>
      <w:sz w:val="24"/>
      <w:szCs w:val="24"/>
      <w:lang w:eastAsia="zh-CN"/>
    </w:rPr>
  </w:style>
  <w:style w:type="paragraph" w:customStyle="1" w:styleId="affffff3">
    <w:name w:val="Приложение"/>
    <w:basedOn w:val="a0"/>
    <w:rsid w:val="00346839"/>
    <w:pPr>
      <w:numPr>
        <w:numId w:val="0"/>
      </w:numPr>
      <w:ind w:left="8080"/>
      <w:jc w:val="right"/>
    </w:pPr>
  </w:style>
  <w:style w:type="paragraph" w:customStyle="1" w:styleId="112">
    <w:name w:val="Текст ТД Знак Знак Знак1 Знак1 Знак"/>
    <w:basedOn w:val="a1"/>
    <w:rsid w:val="00346839"/>
    <w:pPr>
      <w:suppressAutoHyphens/>
      <w:autoSpaceDE w:val="0"/>
      <w:spacing w:line="240" w:lineRule="auto"/>
      <w:ind w:left="720" w:hanging="360"/>
      <w:jc w:val="both"/>
    </w:pPr>
    <w:rPr>
      <w:rFonts w:ascii="Times New Roman" w:eastAsia="Calibri" w:hAnsi="Times New Roman" w:cs="Times New Roman"/>
      <w:sz w:val="24"/>
      <w:szCs w:val="24"/>
      <w:lang w:eastAsia="zh-CN"/>
    </w:rPr>
  </w:style>
  <w:style w:type="paragraph" w:customStyle="1" w:styleId="1f9">
    <w:name w:val="Текст ТД Знак Знак Знак1 Знак"/>
    <w:basedOn w:val="a1"/>
    <w:rsid w:val="00346839"/>
    <w:pPr>
      <w:suppressAutoHyphens/>
      <w:autoSpaceDE w:val="0"/>
      <w:spacing w:line="240" w:lineRule="auto"/>
      <w:ind w:left="360" w:hanging="360"/>
      <w:jc w:val="both"/>
    </w:pPr>
    <w:rPr>
      <w:rFonts w:ascii="Times New Roman" w:eastAsia="Calibri" w:hAnsi="Times New Roman" w:cs="Times New Roman"/>
      <w:sz w:val="24"/>
      <w:szCs w:val="24"/>
      <w:lang w:eastAsia="zh-CN"/>
    </w:rPr>
  </w:style>
  <w:style w:type="paragraph" w:styleId="affffff4">
    <w:name w:val="Subtitle"/>
    <w:basedOn w:val="a1"/>
    <w:next w:val="a1"/>
    <w:link w:val="affffff5"/>
    <w:qFormat/>
    <w:rsid w:val="00346839"/>
    <w:pPr>
      <w:suppressAutoHyphens/>
      <w:spacing w:after="60" w:line="240" w:lineRule="auto"/>
      <w:jc w:val="center"/>
    </w:pPr>
    <w:rPr>
      <w:rFonts w:ascii="Cambria" w:eastAsia="Times New Roman" w:hAnsi="Cambria" w:cs="Cambria"/>
      <w:sz w:val="24"/>
      <w:szCs w:val="24"/>
      <w:lang w:eastAsia="zh-CN"/>
    </w:rPr>
  </w:style>
  <w:style w:type="character" w:customStyle="1" w:styleId="affffff5">
    <w:name w:val="Подзаголовок Знак"/>
    <w:basedOn w:val="a2"/>
    <w:link w:val="affffff4"/>
    <w:rsid w:val="00346839"/>
    <w:rPr>
      <w:rFonts w:ascii="Cambria" w:eastAsia="Times New Roman" w:hAnsi="Cambria" w:cs="Cambria"/>
      <w:sz w:val="24"/>
      <w:szCs w:val="24"/>
      <w:lang w:eastAsia="zh-CN"/>
    </w:rPr>
  </w:style>
  <w:style w:type="paragraph" w:customStyle="1" w:styleId="41">
    <w:name w:val="Маркированный список 41"/>
    <w:basedOn w:val="a1"/>
    <w:rsid w:val="00346839"/>
    <w:pPr>
      <w:numPr>
        <w:numId w:val="1"/>
      </w:numPr>
      <w:suppressAutoHyphens/>
      <w:spacing w:after="60" w:line="240" w:lineRule="auto"/>
      <w:jc w:val="both"/>
    </w:pPr>
    <w:rPr>
      <w:rFonts w:ascii="Times New Roman" w:eastAsia="Times New Roman" w:hAnsi="Times New Roman" w:cs="Times New Roman"/>
      <w:sz w:val="24"/>
      <w:szCs w:val="20"/>
      <w:lang w:eastAsia="zh-CN"/>
    </w:rPr>
  </w:style>
  <w:style w:type="paragraph" w:customStyle="1" w:styleId="1fa">
    <w:name w:val="Нумерованный список1"/>
    <w:basedOn w:val="a1"/>
    <w:rsid w:val="00346839"/>
    <w:pPr>
      <w:tabs>
        <w:tab w:val="left" w:pos="576"/>
      </w:tabs>
      <w:suppressAutoHyphens/>
      <w:spacing w:after="0" w:line="240" w:lineRule="auto"/>
      <w:ind w:left="576" w:hanging="576"/>
    </w:pPr>
    <w:rPr>
      <w:rFonts w:ascii="Courier New" w:eastAsia="Times New Roman" w:hAnsi="Courier New" w:cs="Courier New"/>
      <w:sz w:val="24"/>
      <w:szCs w:val="24"/>
      <w:lang w:eastAsia="zh-CN"/>
    </w:rPr>
  </w:style>
  <w:style w:type="paragraph" w:customStyle="1" w:styleId="affffff6">
    <w:name w:val="Текст ТД Знак Знак Знак"/>
    <w:basedOn w:val="a1"/>
    <w:rsid w:val="00346839"/>
    <w:pPr>
      <w:suppressAutoHyphens/>
      <w:autoSpaceDE w:val="0"/>
      <w:spacing w:line="240" w:lineRule="auto"/>
      <w:ind w:left="360" w:hanging="360"/>
      <w:jc w:val="both"/>
    </w:pPr>
    <w:rPr>
      <w:rFonts w:ascii="Times New Roman" w:eastAsia="Times New Roman" w:hAnsi="Times New Roman" w:cs="Times New Roman"/>
      <w:sz w:val="24"/>
      <w:szCs w:val="24"/>
      <w:lang w:eastAsia="zh-CN"/>
    </w:rPr>
  </w:style>
  <w:style w:type="paragraph" w:customStyle="1" w:styleId="313">
    <w:name w:val="Основной текст с отступом 31"/>
    <w:basedOn w:val="a1"/>
    <w:rsid w:val="00346839"/>
    <w:pPr>
      <w:suppressAutoHyphens/>
      <w:spacing w:after="120"/>
      <w:ind w:left="283"/>
    </w:pPr>
    <w:rPr>
      <w:rFonts w:ascii="Calibri" w:eastAsia="Times New Roman" w:hAnsi="Calibri" w:cs="Calibri"/>
      <w:sz w:val="16"/>
      <w:szCs w:val="16"/>
      <w:lang w:eastAsia="zh-CN"/>
    </w:rPr>
  </w:style>
  <w:style w:type="paragraph" w:customStyle="1" w:styleId="Njd">
    <w:name w:val="Обычный.Njd"/>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TimesNewRoman">
    <w:name w:val="Обычный + Times New Roman"/>
    <w:basedOn w:val="a1"/>
    <w:rsid w:val="00346839"/>
    <w:pPr>
      <w:suppressAutoHyphens/>
      <w:spacing w:after="0" w:line="240" w:lineRule="auto"/>
    </w:pPr>
    <w:rPr>
      <w:rFonts w:ascii="Calibri" w:eastAsia="Times New Roman" w:hAnsi="Calibri" w:cs="Calibri"/>
      <w:color w:val="000000"/>
      <w:lang w:eastAsia="zh-CN"/>
    </w:rPr>
  </w:style>
  <w:style w:type="paragraph" w:customStyle="1" w:styleId="Standard">
    <w:name w:val="Standard"/>
    <w:rsid w:val="00346839"/>
    <w:pPr>
      <w:widowControl w:val="0"/>
      <w:suppressAutoHyphens/>
      <w:spacing w:after="0" w:line="240" w:lineRule="auto"/>
      <w:textAlignment w:val="baseline"/>
    </w:pPr>
    <w:rPr>
      <w:rFonts w:ascii="Times New Roman" w:eastAsia="Lucida Sans Unicode" w:hAnsi="Times New Roman" w:cs="Tahoma"/>
      <w:kern w:val="1"/>
      <w:sz w:val="24"/>
      <w:szCs w:val="24"/>
      <w:lang w:eastAsia="zh-CN"/>
    </w:rPr>
  </w:style>
  <w:style w:type="paragraph" w:customStyle="1" w:styleId="213">
    <w:name w:val="Нумерованный список 21"/>
    <w:basedOn w:val="a1"/>
    <w:rsid w:val="00346839"/>
    <w:pPr>
      <w:tabs>
        <w:tab w:val="left" w:pos="432"/>
      </w:tabs>
      <w:suppressAutoHyphens/>
      <w:spacing w:after="0" w:line="240" w:lineRule="auto"/>
      <w:ind w:left="432" w:hanging="432"/>
    </w:pPr>
    <w:rPr>
      <w:rFonts w:ascii="Calibri" w:eastAsia="Times New Roman" w:hAnsi="Calibri" w:cs="Calibri"/>
      <w:sz w:val="24"/>
      <w:szCs w:val="24"/>
      <w:lang w:eastAsia="zh-CN"/>
    </w:rPr>
  </w:style>
  <w:style w:type="paragraph" w:customStyle="1" w:styleId="1fb">
    <w:name w:val="Маркированный список1"/>
    <w:basedOn w:val="a1"/>
    <w:rsid w:val="00346839"/>
    <w:pPr>
      <w:widowControl w:val="0"/>
      <w:suppressAutoHyphens/>
      <w:spacing w:after="60" w:line="240" w:lineRule="auto"/>
      <w:jc w:val="both"/>
    </w:pPr>
    <w:rPr>
      <w:rFonts w:ascii="Calibri" w:eastAsia="Times New Roman" w:hAnsi="Calibri" w:cs="Calibri"/>
      <w:sz w:val="24"/>
      <w:szCs w:val="24"/>
      <w:lang w:eastAsia="zh-CN"/>
    </w:rPr>
  </w:style>
  <w:style w:type="paragraph" w:customStyle="1" w:styleId="314">
    <w:name w:val="Основной текст 31"/>
    <w:basedOn w:val="a1"/>
    <w:rsid w:val="00346839"/>
    <w:pPr>
      <w:suppressAutoHyphens/>
      <w:spacing w:after="120" w:line="240" w:lineRule="auto"/>
    </w:pPr>
    <w:rPr>
      <w:rFonts w:ascii="Calibri" w:eastAsia="Times New Roman" w:hAnsi="Calibri" w:cs="Calibri"/>
      <w:sz w:val="16"/>
      <w:szCs w:val="16"/>
      <w:lang w:eastAsia="zh-CN"/>
    </w:rPr>
  </w:style>
  <w:style w:type="paragraph" w:customStyle="1" w:styleId="affffff7">
    <w:name w:val="Пункт"/>
    <w:basedOn w:val="a1"/>
    <w:rsid w:val="00346839"/>
    <w:pPr>
      <w:tabs>
        <w:tab w:val="left" w:pos="1980"/>
      </w:tabs>
      <w:suppressAutoHyphens/>
      <w:spacing w:after="0" w:line="240" w:lineRule="auto"/>
      <w:ind w:left="1404" w:hanging="504"/>
      <w:jc w:val="both"/>
    </w:pPr>
    <w:rPr>
      <w:rFonts w:ascii="Calibri" w:eastAsia="Times New Roman" w:hAnsi="Calibri" w:cs="Calibri"/>
      <w:sz w:val="24"/>
      <w:szCs w:val="24"/>
      <w:lang w:eastAsia="zh-CN"/>
    </w:rPr>
  </w:style>
  <w:style w:type="paragraph" w:customStyle="1" w:styleId="HeadDoc">
    <w:name w:val="HeadDoc"/>
    <w:rsid w:val="00346839"/>
    <w:pPr>
      <w:keepLines/>
      <w:suppressAutoHyphens/>
      <w:overflowPunct w:val="0"/>
      <w:autoSpaceDE w:val="0"/>
      <w:spacing w:after="0" w:line="240" w:lineRule="auto"/>
      <w:jc w:val="both"/>
      <w:textAlignment w:val="baseline"/>
    </w:pPr>
    <w:rPr>
      <w:rFonts w:ascii="Calibri" w:eastAsia="Times New Roman" w:hAnsi="Calibri" w:cs="Calibri"/>
      <w:sz w:val="28"/>
      <w:lang w:eastAsia="zh-CN"/>
    </w:rPr>
  </w:style>
  <w:style w:type="paragraph" w:customStyle="1" w:styleId="affffff8">
    <w:name w:val="Словарная статья"/>
    <w:basedOn w:val="a1"/>
    <w:next w:val="a1"/>
    <w:rsid w:val="00346839"/>
    <w:pPr>
      <w:suppressAutoHyphens/>
      <w:autoSpaceDE w:val="0"/>
      <w:spacing w:after="0" w:line="240" w:lineRule="auto"/>
      <w:ind w:right="118"/>
      <w:jc w:val="both"/>
    </w:pPr>
    <w:rPr>
      <w:rFonts w:ascii="Arial" w:eastAsia="Times New Roman" w:hAnsi="Arial" w:cs="Arial"/>
      <w:sz w:val="20"/>
      <w:szCs w:val="20"/>
      <w:lang w:eastAsia="zh-CN"/>
    </w:rPr>
  </w:style>
  <w:style w:type="paragraph" w:customStyle="1" w:styleId="affffff9">
    <w:name w:val="Íîðìàëüíûé"/>
    <w:rsid w:val="00346839"/>
    <w:pPr>
      <w:suppressAutoHyphens/>
      <w:spacing w:after="0" w:line="240" w:lineRule="auto"/>
    </w:pPr>
    <w:rPr>
      <w:rFonts w:ascii="Courier" w:eastAsia="Times New Roman" w:hAnsi="Courier" w:cs="Courier"/>
      <w:sz w:val="24"/>
      <w:lang w:val="en-GB" w:eastAsia="zh-CN"/>
    </w:rPr>
  </w:style>
  <w:style w:type="paragraph" w:customStyle="1" w:styleId="1fc">
    <w:name w:val="Заголовок записки1"/>
    <w:basedOn w:val="a1"/>
    <w:next w:val="a1"/>
    <w:rsid w:val="00346839"/>
    <w:pPr>
      <w:suppressAutoHyphens/>
      <w:spacing w:after="60" w:line="240" w:lineRule="auto"/>
      <w:jc w:val="both"/>
    </w:pPr>
    <w:rPr>
      <w:rFonts w:ascii="Calibri" w:eastAsia="Times New Roman" w:hAnsi="Calibri" w:cs="Calibri"/>
      <w:sz w:val="24"/>
      <w:szCs w:val="24"/>
      <w:lang w:eastAsia="zh-CN"/>
    </w:rPr>
  </w:style>
  <w:style w:type="paragraph" w:customStyle="1" w:styleId="affffffa">
    <w:name w:val="Заголовок к тексту"/>
    <w:basedOn w:val="a1"/>
    <w:next w:val="ad"/>
    <w:rsid w:val="00346839"/>
    <w:pPr>
      <w:suppressAutoHyphens/>
      <w:spacing w:after="480" w:line="240" w:lineRule="exact"/>
    </w:pPr>
    <w:rPr>
      <w:rFonts w:ascii="Calibri" w:eastAsia="Times New Roman" w:hAnsi="Calibri" w:cs="Calibri"/>
      <w:b/>
      <w:sz w:val="28"/>
      <w:szCs w:val="20"/>
      <w:lang w:eastAsia="zh-CN"/>
    </w:rPr>
  </w:style>
  <w:style w:type="paragraph" w:styleId="affffffb">
    <w:name w:val="endnote text"/>
    <w:basedOn w:val="a1"/>
    <w:link w:val="1fd"/>
    <w:rsid w:val="00346839"/>
    <w:pPr>
      <w:suppressAutoHyphens/>
      <w:spacing w:after="0" w:line="240" w:lineRule="auto"/>
    </w:pPr>
    <w:rPr>
      <w:rFonts w:ascii="Calibri" w:eastAsia="Times New Roman" w:hAnsi="Calibri" w:cs="Calibri"/>
      <w:sz w:val="20"/>
      <w:szCs w:val="20"/>
      <w:lang w:eastAsia="zh-CN"/>
    </w:rPr>
  </w:style>
  <w:style w:type="character" w:customStyle="1" w:styleId="1fd">
    <w:name w:val="Текст концевой сноски Знак1"/>
    <w:basedOn w:val="a2"/>
    <w:link w:val="affffffb"/>
    <w:rsid w:val="00346839"/>
    <w:rPr>
      <w:rFonts w:ascii="Calibri" w:eastAsia="Times New Roman" w:hAnsi="Calibri" w:cs="Calibri"/>
      <w:sz w:val="20"/>
      <w:szCs w:val="20"/>
      <w:lang w:eastAsia="zh-CN"/>
    </w:rPr>
  </w:style>
  <w:style w:type="paragraph" w:customStyle="1" w:styleId="1fe">
    <w:name w:val="Знак1"/>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c">
    <w:name w:val="регистрационные поля"/>
    <w:basedOn w:val="a1"/>
    <w:rsid w:val="00346839"/>
    <w:pPr>
      <w:suppressAutoHyphens/>
      <w:spacing w:after="0" w:line="240" w:lineRule="exact"/>
      <w:jc w:val="center"/>
    </w:pPr>
    <w:rPr>
      <w:rFonts w:ascii="Calibri" w:eastAsia="Times New Roman" w:hAnsi="Calibri" w:cs="Calibri"/>
      <w:sz w:val="28"/>
      <w:szCs w:val="20"/>
      <w:lang w:val="en-US" w:eastAsia="zh-CN"/>
    </w:rPr>
  </w:style>
  <w:style w:type="paragraph" w:customStyle="1" w:styleId="affffffd">
    <w:name w:val="Стиль"/>
    <w:basedOn w:val="a1"/>
    <w:rsid w:val="00346839"/>
    <w:pPr>
      <w:tabs>
        <w:tab w:val="left" w:pos="2160"/>
      </w:tabs>
      <w:suppressAutoHyphens/>
      <w:spacing w:before="120" w:after="0" w:line="240" w:lineRule="exact"/>
      <w:jc w:val="both"/>
    </w:pPr>
    <w:rPr>
      <w:rFonts w:ascii="Courier New" w:eastAsia="Times New Roman" w:hAnsi="Courier New" w:cs="Courier New"/>
      <w:b/>
      <w:bCs/>
      <w:kern w:val="1"/>
      <w:sz w:val="18"/>
      <w:szCs w:val="18"/>
      <w:lang w:val="en-US" w:eastAsia="zh-CN"/>
    </w:rPr>
  </w:style>
  <w:style w:type="paragraph" w:customStyle="1" w:styleId="315">
    <w:name w:val="аголовок 31"/>
    <w:basedOn w:val="a1"/>
    <w:next w:val="a1"/>
    <w:rsid w:val="00346839"/>
    <w:pPr>
      <w:keepNext/>
      <w:suppressAutoHyphens/>
      <w:spacing w:after="0" w:line="240" w:lineRule="auto"/>
      <w:jc w:val="both"/>
    </w:pPr>
    <w:rPr>
      <w:rFonts w:ascii="Calibri" w:eastAsia="Times New Roman" w:hAnsi="Calibri" w:cs="Calibri"/>
      <w:sz w:val="24"/>
      <w:szCs w:val="24"/>
      <w:lang w:eastAsia="zh-CN"/>
    </w:rPr>
  </w:style>
  <w:style w:type="paragraph" w:customStyle="1" w:styleId="affffffe">
    <w:name w:val="Адресат"/>
    <w:basedOn w:val="a1"/>
    <w:rsid w:val="00346839"/>
    <w:pPr>
      <w:suppressAutoHyphens/>
      <w:spacing w:after="0" w:line="240" w:lineRule="exact"/>
    </w:pPr>
    <w:rPr>
      <w:rFonts w:ascii="Calibri" w:eastAsia="Times New Roman" w:hAnsi="Calibri" w:cs="Calibri"/>
      <w:sz w:val="28"/>
      <w:szCs w:val="20"/>
      <w:lang w:eastAsia="zh-CN"/>
    </w:rPr>
  </w:style>
  <w:style w:type="paragraph" w:customStyle="1" w:styleId="afffffff">
    <w:name w:val="А_обычный"/>
    <w:basedOn w:val="a1"/>
    <w:rsid w:val="00346839"/>
    <w:pPr>
      <w:suppressAutoHyphens/>
      <w:spacing w:after="0" w:line="240" w:lineRule="auto"/>
      <w:ind w:firstLine="709"/>
      <w:jc w:val="both"/>
    </w:pPr>
    <w:rPr>
      <w:rFonts w:ascii="Calibri" w:eastAsia="Times New Roman" w:hAnsi="Calibri" w:cs="Calibri"/>
      <w:sz w:val="24"/>
      <w:szCs w:val="24"/>
      <w:lang w:eastAsia="zh-CN"/>
    </w:rPr>
  </w:style>
  <w:style w:type="paragraph" w:customStyle="1" w:styleId="1ff">
    <w:name w:val="Схема документа1"/>
    <w:basedOn w:val="a1"/>
    <w:rsid w:val="00346839"/>
    <w:pPr>
      <w:shd w:val="clear" w:color="auto" w:fill="000080"/>
      <w:suppressAutoHyphens/>
      <w:spacing w:after="0" w:line="240" w:lineRule="auto"/>
    </w:pPr>
    <w:rPr>
      <w:rFonts w:ascii="Tahoma" w:eastAsia="Times New Roman" w:hAnsi="Tahoma" w:cs="Tahoma"/>
      <w:sz w:val="20"/>
      <w:szCs w:val="20"/>
      <w:lang w:eastAsia="zh-CN"/>
    </w:rPr>
  </w:style>
  <w:style w:type="paragraph" w:customStyle="1" w:styleId="02statia2">
    <w:name w:val="02statia2"/>
    <w:basedOn w:val="a1"/>
    <w:rsid w:val="00346839"/>
    <w:pPr>
      <w:suppressAutoHyphens/>
      <w:spacing w:before="120" w:after="0" w:line="320" w:lineRule="atLeast"/>
      <w:ind w:left="2020" w:hanging="880"/>
      <w:jc w:val="both"/>
    </w:pPr>
    <w:rPr>
      <w:rFonts w:ascii="GaramondNarrowC" w:eastAsia="Times New Roman" w:hAnsi="GaramondNarrowC" w:cs="GaramondNarrowC"/>
      <w:color w:val="000000"/>
      <w:sz w:val="21"/>
      <w:szCs w:val="21"/>
      <w:lang w:eastAsia="zh-CN"/>
    </w:rPr>
  </w:style>
  <w:style w:type="paragraph" w:customStyle="1" w:styleId="02statia3">
    <w:name w:val="02statia3"/>
    <w:basedOn w:val="a1"/>
    <w:rsid w:val="00346839"/>
    <w:pPr>
      <w:suppressAutoHyphens/>
      <w:spacing w:before="120" w:after="0" w:line="320" w:lineRule="atLeast"/>
      <w:ind w:left="2900" w:hanging="880"/>
      <w:jc w:val="both"/>
    </w:pPr>
    <w:rPr>
      <w:rFonts w:ascii="GaramondNarrowC" w:eastAsia="Times New Roman" w:hAnsi="GaramondNarrowC" w:cs="GaramondNarrowC"/>
      <w:color w:val="000000"/>
      <w:sz w:val="21"/>
      <w:szCs w:val="21"/>
      <w:lang w:eastAsia="zh-CN"/>
    </w:rPr>
  </w:style>
  <w:style w:type="paragraph" w:styleId="afffffff0">
    <w:name w:val="Revision"/>
    <w:rsid w:val="00346839"/>
    <w:pPr>
      <w:suppressAutoHyphens/>
      <w:spacing w:after="0" w:line="240" w:lineRule="auto"/>
    </w:pPr>
    <w:rPr>
      <w:rFonts w:ascii="Calibri" w:eastAsia="Times New Roman" w:hAnsi="Calibri" w:cs="Calibri"/>
      <w:sz w:val="24"/>
      <w:szCs w:val="24"/>
      <w:lang w:eastAsia="zh-CN"/>
    </w:rPr>
  </w:style>
  <w:style w:type="paragraph" w:styleId="afffffff1">
    <w:name w:val="toa heading"/>
    <w:basedOn w:val="10"/>
    <w:next w:val="a1"/>
    <w:rsid w:val="00346839"/>
    <w:pPr>
      <w:suppressAutoHyphens/>
      <w:jc w:val="left"/>
    </w:pPr>
    <w:rPr>
      <w:rFonts w:ascii="Cambria" w:hAnsi="Cambria" w:cs="Cambria"/>
      <w:bCs/>
      <w:kern w:val="1"/>
      <w:sz w:val="32"/>
      <w:szCs w:val="32"/>
      <w:lang w:eastAsia="zh-CN"/>
    </w:rPr>
  </w:style>
  <w:style w:type="paragraph" w:customStyle="1" w:styleId="1ff0">
    <w:name w:val="Текст примечания1"/>
    <w:basedOn w:val="a1"/>
    <w:rsid w:val="00346839"/>
    <w:pPr>
      <w:suppressAutoHyphens/>
      <w:spacing w:after="0" w:line="240" w:lineRule="auto"/>
    </w:pPr>
    <w:rPr>
      <w:rFonts w:ascii="Calibri" w:eastAsia="Times New Roman" w:hAnsi="Calibri" w:cs="Calibri"/>
      <w:sz w:val="20"/>
      <w:szCs w:val="20"/>
      <w:lang w:eastAsia="zh-CN"/>
    </w:rPr>
  </w:style>
  <w:style w:type="paragraph" w:styleId="afffffff2">
    <w:name w:val="annotation text"/>
    <w:basedOn w:val="a1"/>
    <w:link w:val="1ff1"/>
    <w:rsid w:val="00346839"/>
    <w:pPr>
      <w:spacing w:after="0" w:line="240" w:lineRule="auto"/>
    </w:pPr>
    <w:rPr>
      <w:rFonts w:ascii="Times New Roman" w:eastAsia="Times New Roman" w:hAnsi="Times New Roman" w:cs="Times New Roman"/>
      <w:sz w:val="20"/>
      <w:szCs w:val="20"/>
    </w:rPr>
  </w:style>
  <w:style w:type="character" w:customStyle="1" w:styleId="1ff1">
    <w:name w:val="Текст примечания Знак1"/>
    <w:basedOn w:val="a2"/>
    <w:link w:val="afffffff2"/>
    <w:rsid w:val="00346839"/>
    <w:rPr>
      <w:rFonts w:ascii="Times New Roman" w:eastAsia="Times New Roman" w:hAnsi="Times New Roman" w:cs="Times New Roman"/>
      <w:sz w:val="20"/>
      <w:szCs w:val="20"/>
    </w:rPr>
  </w:style>
  <w:style w:type="paragraph" w:styleId="afffffff3">
    <w:name w:val="annotation subject"/>
    <w:basedOn w:val="1ff0"/>
    <w:next w:val="1ff0"/>
    <w:link w:val="afffffff4"/>
    <w:rsid w:val="00346839"/>
    <w:rPr>
      <w:b/>
      <w:bCs/>
    </w:rPr>
  </w:style>
  <w:style w:type="character" w:customStyle="1" w:styleId="afffffff4">
    <w:name w:val="Тема примечания Знак"/>
    <w:basedOn w:val="1ff1"/>
    <w:link w:val="afffffff3"/>
    <w:rsid w:val="00346839"/>
    <w:rPr>
      <w:rFonts w:ascii="Calibri" w:eastAsia="Times New Roman" w:hAnsi="Calibri" w:cs="Calibri"/>
      <w:b/>
      <w:bCs/>
      <w:sz w:val="20"/>
      <w:szCs w:val="20"/>
      <w:lang w:eastAsia="zh-CN"/>
    </w:rPr>
  </w:style>
  <w:style w:type="paragraph" w:customStyle="1" w:styleId="c12">
    <w:name w:val="c12"/>
    <w:basedOn w:val="a1"/>
    <w:rsid w:val="00346839"/>
    <w:pPr>
      <w:widowControl w:val="0"/>
      <w:suppressAutoHyphens/>
      <w:autoSpaceDE w:val="0"/>
      <w:spacing w:after="0" w:line="240" w:lineRule="atLeast"/>
      <w:jc w:val="center"/>
    </w:pPr>
    <w:rPr>
      <w:rFonts w:ascii="Calibri" w:eastAsia="Times New Roman" w:hAnsi="Calibri" w:cs="Calibri"/>
      <w:sz w:val="24"/>
      <w:szCs w:val="24"/>
      <w:lang w:val="en-US" w:eastAsia="zh-CN"/>
    </w:rPr>
  </w:style>
  <w:style w:type="paragraph" w:customStyle="1" w:styleId="afffffff5">
    <w:name w:val="Таблица шапка"/>
    <w:basedOn w:val="a1"/>
    <w:rsid w:val="00346839"/>
    <w:pPr>
      <w:keepNext/>
      <w:suppressAutoHyphens/>
      <w:spacing w:before="40" w:after="40" w:line="240" w:lineRule="auto"/>
      <w:ind w:left="57" w:right="57"/>
    </w:pPr>
    <w:rPr>
      <w:rFonts w:ascii="Calibri" w:eastAsia="Times New Roman" w:hAnsi="Calibri" w:cs="Calibri"/>
      <w:sz w:val="18"/>
      <w:szCs w:val="18"/>
      <w:lang w:eastAsia="zh-CN"/>
    </w:rPr>
  </w:style>
  <w:style w:type="paragraph" w:styleId="2f6">
    <w:name w:val="Quote"/>
    <w:basedOn w:val="a1"/>
    <w:next w:val="a1"/>
    <w:link w:val="214"/>
    <w:qFormat/>
    <w:rsid w:val="00346839"/>
    <w:pPr>
      <w:suppressAutoHyphens/>
      <w:spacing w:after="0" w:line="240" w:lineRule="auto"/>
    </w:pPr>
    <w:rPr>
      <w:rFonts w:ascii="Calibri" w:eastAsia="Times New Roman" w:hAnsi="Calibri" w:cs="Calibri"/>
      <w:i/>
      <w:sz w:val="24"/>
      <w:szCs w:val="24"/>
      <w:lang w:eastAsia="zh-CN"/>
    </w:rPr>
  </w:style>
  <w:style w:type="character" w:customStyle="1" w:styleId="214">
    <w:name w:val="Цитата 2 Знак1"/>
    <w:basedOn w:val="a2"/>
    <w:link w:val="2f6"/>
    <w:rsid w:val="00346839"/>
    <w:rPr>
      <w:rFonts w:ascii="Calibri" w:eastAsia="Times New Roman" w:hAnsi="Calibri" w:cs="Calibri"/>
      <w:i/>
      <w:sz w:val="24"/>
      <w:szCs w:val="24"/>
      <w:lang w:eastAsia="zh-CN"/>
    </w:rPr>
  </w:style>
  <w:style w:type="paragraph" w:styleId="afffffff6">
    <w:name w:val="Intense Quote"/>
    <w:basedOn w:val="a1"/>
    <w:next w:val="a1"/>
    <w:link w:val="1ff2"/>
    <w:qFormat/>
    <w:rsid w:val="00346839"/>
    <w:pPr>
      <w:suppressAutoHyphens/>
      <w:spacing w:after="0" w:line="240" w:lineRule="auto"/>
      <w:ind w:left="720" w:right="720"/>
    </w:pPr>
    <w:rPr>
      <w:rFonts w:ascii="Calibri" w:eastAsia="Times New Roman" w:hAnsi="Calibri" w:cs="Calibri"/>
      <w:b/>
      <w:i/>
      <w:sz w:val="24"/>
      <w:szCs w:val="20"/>
      <w:lang w:eastAsia="zh-CN"/>
    </w:rPr>
  </w:style>
  <w:style w:type="character" w:customStyle="1" w:styleId="1ff2">
    <w:name w:val="Выделенная цитата Знак1"/>
    <w:basedOn w:val="a2"/>
    <w:link w:val="afffffff6"/>
    <w:rsid w:val="00346839"/>
    <w:rPr>
      <w:rFonts w:ascii="Calibri" w:eastAsia="Times New Roman" w:hAnsi="Calibri" w:cs="Calibri"/>
      <w:b/>
      <w:i/>
      <w:sz w:val="24"/>
      <w:szCs w:val="20"/>
      <w:lang w:eastAsia="zh-CN"/>
    </w:rPr>
  </w:style>
  <w:style w:type="paragraph" w:customStyle="1" w:styleId="afffffff7">
    <w:name w:val="Исполнитель"/>
    <w:basedOn w:val="ad"/>
    <w:rsid w:val="00346839"/>
    <w:pPr>
      <w:spacing w:after="120" w:line="240" w:lineRule="exact"/>
      <w:jc w:val="left"/>
    </w:pPr>
    <w:rPr>
      <w:sz w:val="24"/>
      <w:lang w:eastAsia="zh-CN"/>
    </w:rPr>
  </w:style>
  <w:style w:type="paragraph" w:customStyle="1" w:styleId="xl24">
    <w:name w:val="xl24"/>
    <w:basedOn w:val="a1"/>
    <w:rsid w:val="00346839"/>
    <w:pPr>
      <w:suppressAutoHyphens/>
      <w:spacing w:before="100" w:after="100" w:line="240" w:lineRule="auto"/>
      <w:jc w:val="center"/>
    </w:pPr>
    <w:rPr>
      <w:rFonts w:ascii="Times New Roman" w:eastAsia="Times New Roman" w:hAnsi="Times New Roman" w:cs="Times New Roman"/>
      <w:sz w:val="24"/>
      <w:szCs w:val="20"/>
      <w:lang w:eastAsia="zh-CN"/>
    </w:rPr>
  </w:style>
  <w:style w:type="paragraph" w:customStyle="1" w:styleId="3f1">
    <w:name w:val="Знак3"/>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f8">
    <w:name w:val="Основной шрифт абзаца Знак"/>
    <w:basedOn w:val="a1"/>
    <w:rsid w:val="00346839"/>
    <w:pPr>
      <w:suppressAutoHyphens/>
      <w:spacing w:before="100" w:after="100" w:line="240" w:lineRule="auto"/>
    </w:pPr>
    <w:rPr>
      <w:rFonts w:ascii="Tahoma" w:eastAsia="Times New Roman" w:hAnsi="Tahoma" w:cs="Tahoma"/>
      <w:sz w:val="20"/>
      <w:szCs w:val="20"/>
      <w:lang w:val="en-US" w:eastAsia="zh-CN"/>
    </w:rPr>
  </w:style>
  <w:style w:type="paragraph" w:customStyle="1" w:styleId="afffffff9">
    <w:name w:val="Готовый"/>
    <w:basedOn w:val="a1"/>
    <w:rsid w:val="00346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Times New Roman" w:hAnsi="Courier New" w:cs="Courier New"/>
      <w:sz w:val="20"/>
      <w:szCs w:val="20"/>
      <w:lang w:eastAsia="zh-CN"/>
    </w:rPr>
  </w:style>
  <w:style w:type="paragraph" w:customStyle="1" w:styleId="afffffffa">
    <w:name w:val="Тендерные данные"/>
    <w:basedOn w:val="a1"/>
    <w:rsid w:val="00346839"/>
    <w:pPr>
      <w:suppressAutoHyphens/>
      <w:spacing w:before="120" w:after="60" w:line="240" w:lineRule="auto"/>
      <w:jc w:val="both"/>
    </w:pPr>
    <w:rPr>
      <w:rFonts w:ascii="Times New Roman" w:eastAsia="Times New Roman" w:hAnsi="Times New Roman" w:cs="Times New Roman"/>
      <w:b/>
      <w:bCs/>
      <w:sz w:val="24"/>
      <w:szCs w:val="24"/>
      <w:lang w:eastAsia="zh-CN"/>
    </w:rPr>
  </w:style>
  <w:style w:type="paragraph" w:customStyle="1" w:styleId="1ff3">
    <w:name w:val="Текст1"/>
    <w:basedOn w:val="1f7"/>
    <w:rsid w:val="00346839"/>
  </w:style>
  <w:style w:type="paragraph" w:customStyle="1" w:styleId="WW-">
    <w:name w:val="WW-Текст"/>
    <w:basedOn w:val="a1"/>
    <w:rsid w:val="00346839"/>
    <w:pPr>
      <w:suppressAutoHyphens/>
      <w:spacing w:after="0" w:line="240" w:lineRule="auto"/>
    </w:pPr>
    <w:rPr>
      <w:rFonts w:ascii="Courier New" w:eastAsia="Times New Roman" w:hAnsi="Courier New" w:cs="Courier New"/>
      <w:sz w:val="20"/>
      <w:szCs w:val="20"/>
      <w:lang w:eastAsia="zh-CN"/>
    </w:rPr>
  </w:style>
  <w:style w:type="paragraph" w:customStyle="1" w:styleId="u">
    <w:name w:val="u"/>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j">
    <w:name w:val="uj"/>
    <w:basedOn w:val="a1"/>
    <w:rsid w:val="00346839"/>
    <w:pPr>
      <w:suppressAutoHyphens/>
      <w:spacing w:after="0" w:line="240" w:lineRule="auto"/>
      <w:ind w:firstLine="225"/>
      <w:jc w:val="both"/>
    </w:pPr>
    <w:rPr>
      <w:rFonts w:ascii="Times New Roman" w:eastAsia="Times New Roman" w:hAnsi="Times New Roman" w:cs="Times New Roman"/>
      <w:sz w:val="24"/>
      <w:szCs w:val="24"/>
      <w:lang w:eastAsia="zh-CN"/>
    </w:rPr>
  </w:style>
  <w:style w:type="paragraph" w:customStyle="1" w:styleId="uni">
    <w:name w:val="uni"/>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nip">
    <w:name w:val="unip"/>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1ff4">
    <w:name w:val="Обычный1"/>
    <w:rsid w:val="00346839"/>
    <w:pPr>
      <w:suppressAutoHyphens/>
      <w:snapToGrid w:val="0"/>
      <w:spacing w:after="0" w:line="240" w:lineRule="auto"/>
    </w:pPr>
    <w:rPr>
      <w:rFonts w:ascii="Arial" w:eastAsia="Times New Roman" w:hAnsi="Arial" w:cs="Arial"/>
      <w:sz w:val="18"/>
      <w:szCs w:val="20"/>
      <w:lang w:eastAsia="zh-CN"/>
    </w:rPr>
  </w:style>
  <w:style w:type="paragraph" w:customStyle="1" w:styleId="Style13">
    <w:name w:val="Style13"/>
    <w:basedOn w:val="a1"/>
    <w:rsid w:val="00346839"/>
    <w:pPr>
      <w:widowControl w:val="0"/>
      <w:suppressAutoHyphens/>
      <w:autoSpaceDE w:val="0"/>
      <w:spacing w:after="0" w:line="240" w:lineRule="auto"/>
    </w:pPr>
    <w:rPr>
      <w:rFonts w:ascii="Arial" w:eastAsia="Times New Roman" w:hAnsi="Arial" w:cs="Arial"/>
      <w:sz w:val="24"/>
      <w:szCs w:val="24"/>
      <w:lang w:eastAsia="zh-CN"/>
    </w:rPr>
  </w:style>
  <w:style w:type="paragraph" w:customStyle="1" w:styleId="Style3">
    <w:name w:val="Style3"/>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6">
    <w:name w:val="Style6"/>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Iauiue">
    <w:name w:val="Iau?iue"/>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Style2">
    <w:name w:val="Style2"/>
    <w:basedOn w:val="a1"/>
    <w:rsid w:val="00346839"/>
    <w:pPr>
      <w:widowControl w:val="0"/>
      <w:suppressAutoHyphens/>
      <w:autoSpaceDE w:val="0"/>
      <w:spacing w:after="0" w:line="330" w:lineRule="exact"/>
    </w:pPr>
    <w:rPr>
      <w:rFonts w:ascii="Times New Roman" w:eastAsia="Times New Roman" w:hAnsi="Times New Roman" w:cs="Times New Roman"/>
      <w:sz w:val="24"/>
      <w:szCs w:val="24"/>
      <w:lang w:eastAsia="zh-CN"/>
    </w:rPr>
  </w:style>
  <w:style w:type="paragraph" w:customStyle="1" w:styleId="Style11">
    <w:name w:val="Style11"/>
    <w:basedOn w:val="a1"/>
    <w:rsid w:val="00346839"/>
    <w:pPr>
      <w:widowControl w:val="0"/>
      <w:suppressAutoHyphens/>
      <w:autoSpaceDE w:val="0"/>
      <w:spacing w:after="0" w:line="279" w:lineRule="exact"/>
      <w:ind w:firstLine="582"/>
      <w:jc w:val="both"/>
    </w:pPr>
    <w:rPr>
      <w:rFonts w:ascii="Times New Roman" w:eastAsia="Times New Roman" w:hAnsi="Times New Roman" w:cs="Times New Roman"/>
      <w:sz w:val="24"/>
      <w:szCs w:val="24"/>
      <w:lang w:eastAsia="zh-CN"/>
    </w:rPr>
  </w:style>
  <w:style w:type="paragraph" w:customStyle="1" w:styleId="Default">
    <w:name w:val="Default"/>
    <w:rsid w:val="00346839"/>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Style7">
    <w:name w:val="Style7"/>
    <w:basedOn w:val="a1"/>
    <w:rsid w:val="00346839"/>
    <w:pPr>
      <w:widowControl w:val="0"/>
      <w:suppressAutoHyphens/>
      <w:autoSpaceDE w:val="0"/>
      <w:spacing w:after="0" w:line="278" w:lineRule="exact"/>
      <w:jc w:val="both"/>
    </w:pPr>
    <w:rPr>
      <w:rFonts w:ascii="Times New Roman" w:eastAsia="Times New Roman" w:hAnsi="Times New Roman" w:cs="Times New Roman"/>
      <w:sz w:val="24"/>
      <w:szCs w:val="24"/>
      <w:lang w:eastAsia="zh-CN"/>
    </w:rPr>
  </w:style>
  <w:style w:type="paragraph" w:customStyle="1" w:styleId="Style8">
    <w:name w:val="Style8"/>
    <w:basedOn w:val="a1"/>
    <w:rsid w:val="00346839"/>
    <w:pPr>
      <w:widowControl w:val="0"/>
      <w:suppressAutoHyphens/>
      <w:autoSpaceDE w:val="0"/>
      <w:spacing w:after="0" w:line="277" w:lineRule="exact"/>
      <w:ind w:firstLine="691"/>
      <w:jc w:val="both"/>
    </w:pPr>
    <w:rPr>
      <w:rFonts w:ascii="Times New Roman" w:eastAsia="Times New Roman" w:hAnsi="Times New Roman" w:cs="Times New Roman"/>
      <w:sz w:val="24"/>
      <w:szCs w:val="24"/>
      <w:lang w:eastAsia="zh-CN"/>
    </w:rPr>
  </w:style>
  <w:style w:type="paragraph" w:customStyle="1" w:styleId="1ff5">
    <w:name w:val="Основной текст1"/>
    <w:basedOn w:val="a1"/>
    <w:rsid w:val="00346839"/>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fffffffb">
    <w:name w:val="Обычный таблица"/>
    <w:basedOn w:val="a1"/>
    <w:rsid w:val="00346839"/>
    <w:pPr>
      <w:suppressAutoHyphens/>
      <w:spacing w:after="0" w:line="240" w:lineRule="auto"/>
    </w:pPr>
    <w:rPr>
      <w:rFonts w:ascii="Times New Roman" w:eastAsia="Times New Roman" w:hAnsi="Times New Roman" w:cs="Times New Roman"/>
      <w:sz w:val="18"/>
      <w:szCs w:val="18"/>
      <w:lang w:eastAsia="zh-CN"/>
    </w:rPr>
  </w:style>
  <w:style w:type="paragraph" w:customStyle="1" w:styleId="afffffffc">
    <w:name w:val="Содержимое таблицы"/>
    <w:basedOn w:val="a1"/>
    <w:rsid w:val="0034683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ffd">
    <w:name w:val="Заголовок таблицы"/>
    <w:basedOn w:val="afffffffc"/>
    <w:rsid w:val="00346839"/>
    <w:pPr>
      <w:jc w:val="center"/>
    </w:pPr>
    <w:rPr>
      <w:b/>
      <w:bCs/>
    </w:rPr>
  </w:style>
  <w:style w:type="paragraph" w:customStyle="1" w:styleId="afffffffe">
    <w:name w:val="Содержимое врезки"/>
    <w:basedOn w:val="ad"/>
    <w:rsid w:val="00346839"/>
    <w:pPr>
      <w:spacing w:after="120" w:line="276" w:lineRule="auto"/>
      <w:jc w:val="left"/>
    </w:pPr>
    <w:rPr>
      <w:rFonts w:ascii="Calibri" w:eastAsia="Calibri" w:hAnsi="Calibri" w:cs="Calibri"/>
      <w:sz w:val="22"/>
      <w:szCs w:val="22"/>
      <w:lang w:eastAsia="zh-CN"/>
    </w:rPr>
  </w:style>
  <w:style w:type="paragraph" w:customStyle="1" w:styleId="221">
    <w:name w:val="Основной текст с отступом 22"/>
    <w:basedOn w:val="a1"/>
    <w:rsid w:val="00346839"/>
    <w:pPr>
      <w:suppressAutoHyphens/>
      <w:spacing w:after="120" w:line="480" w:lineRule="auto"/>
      <w:ind w:left="283"/>
    </w:pPr>
    <w:rPr>
      <w:rFonts w:ascii="Times New Roman" w:eastAsia="Times New Roman" w:hAnsi="Times New Roman" w:cs="Times New Roman"/>
      <w:sz w:val="20"/>
      <w:szCs w:val="20"/>
      <w:lang w:eastAsia="zh-CN"/>
    </w:rPr>
  </w:style>
  <w:style w:type="paragraph" w:customStyle="1" w:styleId="affffffff">
    <w:name w:val="Подраздел"/>
    <w:basedOn w:val="a1"/>
    <w:rsid w:val="00346839"/>
    <w:pPr>
      <w:suppressAutoHyphens/>
      <w:spacing w:before="240" w:after="120" w:line="240" w:lineRule="auto"/>
      <w:jc w:val="center"/>
    </w:pPr>
    <w:rPr>
      <w:rFonts w:ascii="TimesDL" w:eastAsia="Times New Roman" w:hAnsi="TimesDL" w:cs="TimesDL"/>
      <w:b/>
      <w:bCs/>
      <w:smallCaps/>
      <w:spacing w:val="-2"/>
      <w:sz w:val="24"/>
      <w:szCs w:val="24"/>
      <w:lang w:eastAsia="zh-CN"/>
    </w:rPr>
  </w:style>
  <w:style w:type="paragraph" w:styleId="affffffff0">
    <w:name w:val="Title"/>
    <w:basedOn w:val="a1"/>
    <w:next w:val="a1"/>
    <w:link w:val="affffffff1"/>
    <w:qFormat/>
    <w:rsid w:val="00346839"/>
    <w:pPr>
      <w:spacing w:before="240" w:after="60" w:line="240" w:lineRule="auto"/>
      <w:jc w:val="center"/>
      <w:outlineLvl w:val="0"/>
    </w:pPr>
    <w:rPr>
      <w:rFonts w:ascii="Cambria" w:eastAsia="Times New Roman" w:hAnsi="Cambria" w:cs="Times New Roman"/>
      <w:b/>
      <w:bCs/>
      <w:kern w:val="28"/>
      <w:sz w:val="32"/>
      <w:szCs w:val="32"/>
      <w:lang w:eastAsia="ar-SA"/>
    </w:rPr>
  </w:style>
  <w:style w:type="character" w:customStyle="1" w:styleId="affffffff1">
    <w:name w:val="Заголовок Знак"/>
    <w:basedOn w:val="a2"/>
    <w:link w:val="affffffff0"/>
    <w:rsid w:val="00346839"/>
    <w:rPr>
      <w:rFonts w:ascii="Cambria" w:eastAsia="Times New Roman" w:hAnsi="Cambria" w:cs="Times New Roman"/>
      <w:b/>
      <w:bCs/>
      <w:kern w:val="28"/>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C8CC1-370F-4C9C-AE72-54C38C4D8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1799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Ольховка</cp:lastModifiedBy>
  <cp:revision>2</cp:revision>
  <dcterms:created xsi:type="dcterms:W3CDTF">2017-10-12T05:57:00Z</dcterms:created>
  <dcterms:modified xsi:type="dcterms:W3CDTF">2017-10-12T05:57:00Z</dcterms:modified>
</cp:coreProperties>
</file>